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55"/>
        <w:ind w:left="171"/>
      </w:pPr>
      <w:r>
        <w:rPr>
          <w:rFonts w:cs="Times New Roman" w:hAnsi="Times New Roman" w:eastAsia="Times New Roman" w:ascii="Times New Roman"/>
          <w:spacing w:val="0"/>
          <w:w w:val="130"/>
          <w:sz w:val="29"/>
          <w:szCs w:val="29"/>
        </w:rPr>
        <w:t>Saurabh</w:t>
      </w:r>
      <w:r>
        <w:rPr>
          <w:rFonts w:cs="Times New Roman" w:hAnsi="Times New Roman" w:eastAsia="Times New Roman" w:ascii="Times New Roman"/>
          <w:spacing w:val="-25"/>
          <w:w w:val="13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30"/>
          <w:sz w:val="29"/>
          <w:szCs w:val="29"/>
        </w:rPr>
        <w:t>Gupta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Senior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8"/>
          <w:w w:val="152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4"/>
          <w:sz w:val="22"/>
          <w:szCs w:val="22"/>
        </w:rPr>
        <w:t>B.</w:t>
      </w:r>
      <w:r>
        <w:rPr>
          <w:rFonts w:cs="Calibri" w:hAnsi="Calibri" w:eastAsia="Calibri" w:ascii="Calibri"/>
          <w:spacing w:val="-20"/>
          <w:w w:val="114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14"/>
          <w:sz w:val="22"/>
          <w:szCs w:val="22"/>
        </w:rPr>
        <w:t>e</w:t>
      </w:r>
      <w:r>
        <w:rPr>
          <w:rFonts w:cs="Calibri" w:hAnsi="Calibri" w:eastAsia="Calibri" w:ascii="Calibri"/>
          <w:spacing w:val="-7"/>
          <w:w w:val="114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14"/>
          <w:sz w:val="22"/>
          <w:szCs w:val="22"/>
        </w:rPr>
        <w:t>h</w:t>
      </w:r>
      <w:r>
        <w:rPr>
          <w:rFonts w:cs="Calibri" w:hAnsi="Calibri" w:eastAsia="Calibri" w:ascii="Calibri"/>
          <w:spacing w:val="21"/>
          <w:w w:val="114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tude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+91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9911592327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ourier New" w:hAnsi="Courier New" w:eastAsia="Courier New" w:ascii="Courier New"/>
          <w:sz w:val="22"/>
          <w:szCs w:val="22"/>
        </w:rPr>
        <w:jc w:val="left"/>
        <w:spacing w:before="2"/>
        <w:ind w:left="17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Computer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Science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Engineering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                                                                    </w:t>
      </w:r>
      <w:r>
        <w:rPr>
          <w:rFonts w:cs="Calibri" w:hAnsi="Calibri" w:eastAsia="Calibri" w:ascii="Calibri"/>
          <w:spacing w:val="9"/>
          <w:w w:val="107"/>
          <w:sz w:val="22"/>
          <w:szCs w:val="22"/>
        </w:rPr>
        <w:t> </w:t>
      </w:r>
      <w:hyperlink r:id="rId4">
        <w:r>
          <w:rPr>
            <w:rFonts w:cs="Courier New" w:hAnsi="Courier New" w:eastAsia="Courier New" w:ascii="Courier New"/>
            <w:color w:val="3F3F3F"/>
            <w:spacing w:val="0"/>
            <w:w w:val="86"/>
            <w:sz w:val="22"/>
            <w:szCs w:val="22"/>
          </w:rPr>
          <w:t>cs1070185@cse.iitd.ernet.in</w:t>
        </w:r>
        <w:r>
          <w:rPr>
            <w:rFonts w:cs="Courier New" w:hAnsi="Courier New" w:eastAsia="Courier New" w:ascii="Courier New"/>
            <w:color w:val="000000"/>
            <w:spacing w:val="0"/>
            <w:w w:val="100"/>
            <w:sz w:val="22"/>
            <w:szCs w:val="22"/>
          </w:rPr>
        </w:r>
      </w:hyperlink>
    </w:p>
    <w:p>
      <w:pPr>
        <w:rPr>
          <w:rFonts w:cs="Courier New" w:hAnsi="Courier New" w:eastAsia="Courier New" w:ascii="Courier New"/>
          <w:sz w:val="22"/>
          <w:szCs w:val="22"/>
        </w:rPr>
        <w:jc w:val="left"/>
        <w:spacing w:lineRule="exact" w:line="280"/>
        <w:ind w:left="171"/>
      </w:pPr>
      <w:r>
        <w:rPr>
          <w:rFonts w:cs="Calibri" w:hAnsi="Calibri" w:eastAsia="Calibri" w:ascii="Calibri"/>
          <w:spacing w:val="0"/>
          <w:w w:val="100"/>
          <w:position w:val="3"/>
          <w:sz w:val="22"/>
          <w:szCs w:val="22"/>
        </w:rPr>
        <w:t>Indian</w:t>
      </w:r>
      <w:r>
        <w:rPr>
          <w:rFonts w:cs="Calibri" w:hAnsi="Calibri" w:eastAsia="Calibri" w:ascii="Calibri"/>
          <w:spacing w:val="0"/>
          <w:w w:val="100"/>
          <w:position w:val="3"/>
          <w:sz w:val="22"/>
          <w:szCs w:val="22"/>
        </w:rPr>
        <w:t> </w:t>
      </w:r>
      <w:r>
        <w:rPr>
          <w:rFonts w:cs="Calibri" w:hAnsi="Calibri" w:eastAsia="Calibri" w:ascii="Calibri"/>
          <w:spacing w:val="23"/>
          <w:w w:val="100"/>
          <w:position w:val="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position w:val="3"/>
          <w:sz w:val="22"/>
          <w:szCs w:val="22"/>
        </w:rPr>
        <w:t>Institute</w:t>
      </w:r>
      <w:r>
        <w:rPr>
          <w:rFonts w:cs="Calibri" w:hAnsi="Calibri" w:eastAsia="Calibri" w:ascii="Calibri"/>
          <w:spacing w:val="19"/>
          <w:w w:val="108"/>
          <w:position w:val="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3"/>
          <w:sz w:val="22"/>
          <w:szCs w:val="22"/>
        </w:rPr>
        <w:t>of</w:t>
      </w:r>
      <w:r>
        <w:rPr>
          <w:rFonts w:cs="Calibri" w:hAnsi="Calibri" w:eastAsia="Calibri" w:ascii="Calibri"/>
          <w:spacing w:val="16"/>
          <w:w w:val="100"/>
          <w:position w:val="3"/>
          <w:sz w:val="22"/>
          <w:szCs w:val="22"/>
        </w:rPr>
        <w:t> </w:t>
      </w:r>
      <w:r>
        <w:rPr>
          <w:rFonts w:cs="Calibri" w:hAnsi="Calibri" w:eastAsia="Calibri" w:ascii="Calibri"/>
          <w:spacing w:val="-18"/>
          <w:w w:val="147"/>
          <w:position w:val="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95"/>
          <w:position w:val="3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95"/>
          <w:position w:val="3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4"/>
          <w:position w:val="3"/>
          <w:sz w:val="22"/>
          <w:szCs w:val="22"/>
        </w:rPr>
        <w:t>hnology</w:t>
      </w:r>
      <w:r>
        <w:rPr>
          <w:rFonts w:cs="Calibri" w:hAnsi="Calibri" w:eastAsia="Calibri" w:ascii="Calibri"/>
          <w:spacing w:val="23"/>
          <w:w w:val="100"/>
          <w:position w:val="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3"/>
          <w:sz w:val="22"/>
          <w:szCs w:val="22"/>
        </w:rPr>
        <w:t>Delhi</w:t>
      </w:r>
      <w:r>
        <w:rPr>
          <w:rFonts w:cs="Calibri" w:hAnsi="Calibri" w:eastAsia="Calibri" w:ascii="Calibri"/>
          <w:spacing w:val="0"/>
          <w:w w:val="100"/>
          <w:position w:val="3"/>
          <w:sz w:val="22"/>
          <w:szCs w:val="22"/>
        </w:rPr>
        <w:t>                                           </w:t>
      </w:r>
      <w:r>
        <w:rPr>
          <w:rFonts w:cs="Calibri" w:hAnsi="Calibri" w:eastAsia="Calibri" w:ascii="Calibri"/>
          <w:spacing w:val="32"/>
          <w:w w:val="100"/>
          <w:position w:val="3"/>
          <w:sz w:val="22"/>
          <w:szCs w:val="22"/>
        </w:rPr>
        <w:t> </w:t>
      </w:r>
      <w:hyperlink r:id="rId5">
        <w:r>
          <w:rPr>
            <w:rFonts w:cs="Courier New" w:hAnsi="Courier New" w:eastAsia="Courier New" w:ascii="Courier New"/>
            <w:color w:val="3F3F3F"/>
            <w:spacing w:val="0"/>
            <w:w w:val="86"/>
            <w:position w:val="3"/>
            <w:sz w:val="22"/>
            <w:szCs w:val="22"/>
          </w:rPr>
          <w:t>http://www.cse.iitd.ernet.in/</w:t>
        </w:r>
        <w:r>
          <w:rPr>
            <w:rFonts w:cs="Courier New" w:hAnsi="Courier New" w:eastAsia="Courier New" w:ascii="Courier New"/>
            <w:color w:val="3F3F3F"/>
            <w:spacing w:val="0"/>
            <w:w w:val="86"/>
            <w:position w:val="-1"/>
            <w:sz w:val="22"/>
            <w:szCs w:val="22"/>
          </w:rPr>
          <w:t>~</w:t>
        </w:r>
        <w:r>
          <w:rPr>
            <w:rFonts w:cs="Courier New" w:hAnsi="Courier New" w:eastAsia="Courier New" w:ascii="Courier New"/>
            <w:color w:val="3F3F3F"/>
            <w:spacing w:val="0"/>
            <w:w w:val="86"/>
            <w:position w:val="3"/>
            <w:sz w:val="22"/>
            <w:szCs w:val="22"/>
          </w:rPr>
          <w:t>cs1070185</w:t>
        </w:r>
      </w:hyperlink>
      <w:r>
        <w:rPr>
          <w:rFonts w:cs="Courier New" w:hAnsi="Courier New" w:eastAsia="Courier New" w:ascii="Courier New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251"/>
      </w:pPr>
      <w:r>
        <w:pict>
          <v:group style="position:absolute;margin-left:41.569pt;margin-top:-1.08688pt;width:512.137pt;height:18.25pt;mso-position-horizontal-relative:page;mso-position-vertical-relative:paragraph;z-index:-338" coordorigin="831,-22" coordsize="10243,365">
            <v:shape style="position:absolute;left:831;top:-22;width:10243;height:365" coordorigin="831,-22" coordsize="10243,365" path="m831,343l11074,343,11074,-22,831,-22,831,343xe" filled="t" fillcolor="#D8D8D8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Academic</w:t>
      </w:r>
      <w:r>
        <w:rPr>
          <w:rFonts w:cs="Times New Roman" w:hAnsi="Times New Roman" w:eastAsia="Times New Roman" w:ascii="Times New Roman"/>
          <w:spacing w:val="2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Details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55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9" w:hRule="exact"/>
        </w:trPr>
        <w:tc>
          <w:tcPr>
            <w:tcW w:w="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78"/>
            </w:pPr>
            <w:r>
              <w:rPr>
                <w:rFonts w:cs="Calibri" w:hAnsi="Calibri" w:eastAsia="Calibri" w:ascii="Calibri"/>
                <w:spacing w:val="-21"/>
                <w:w w:val="176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16"/>
                <w:position w:val="1"/>
                <w:sz w:val="22"/>
                <w:szCs w:val="22"/>
              </w:rPr>
              <w:t>ear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982" w:right="982"/>
            </w:pPr>
            <w:r>
              <w:rPr>
                <w:rFonts w:cs="Calibri" w:hAnsi="Calibri" w:eastAsia="Calibri" w:ascii="Calibri"/>
                <w:spacing w:val="0"/>
                <w:w w:val="119"/>
                <w:position w:val="1"/>
                <w:sz w:val="22"/>
                <w:szCs w:val="22"/>
              </w:rPr>
              <w:t>Degree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1013" w:right="1013"/>
            </w:pPr>
            <w:r>
              <w:rPr>
                <w:rFonts w:cs="Calibri" w:hAnsi="Calibri" w:eastAsia="Calibri" w:ascii="Calibri"/>
                <w:spacing w:val="0"/>
                <w:w w:val="126"/>
                <w:position w:val="1"/>
                <w:sz w:val="22"/>
                <w:szCs w:val="22"/>
              </w:rPr>
              <w:t>Institute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77"/>
            </w:pPr>
            <w:r>
              <w:rPr>
                <w:rFonts w:cs="Calibri" w:hAnsi="Calibri" w:eastAsia="Calibri" w:ascii="Calibri"/>
                <w:spacing w:val="-7"/>
                <w:w w:val="151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16"/>
                <w:position w:val="1"/>
                <w:sz w:val="22"/>
                <w:szCs w:val="22"/>
              </w:rPr>
              <w:t>erce</w:t>
            </w:r>
            <w:r>
              <w:rPr>
                <w:rFonts w:cs="Calibri" w:hAnsi="Calibri" w:eastAsia="Calibri" w:ascii="Calibri"/>
                <w:spacing w:val="-7"/>
                <w:w w:val="116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31"/>
                <w:position w:val="1"/>
                <w:sz w:val="22"/>
                <w:szCs w:val="22"/>
              </w:rPr>
              <w:t>tage/CG</w:t>
            </w:r>
            <w:r>
              <w:rPr>
                <w:rFonts w:cs="Calibri" w:hAnsi="Calibri" w:eastAsia="Calibri" w:ascii="Calibri"/>
                <w:spacing w:val="-21"/>
                <w:w w:val="151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49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1" w:hRule="exact"/>
        </w:trPr>
        <w:tc>
          <w:tcPr>
            <w:tcW w:w="873" w:type="dxa"/>
            <w:tcBorders>
              <w:top w:val="single" w:sz="3" w:space="0" w:color="000000"/>
              <w:left w:val="single" w:sz="3" w:space="0" w:color="000000"/>
              <w:bottom w:val="nil" w:sz="6" w:space="0" w:color="auto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7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2007-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8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39" w:right="39"/>
            </w:pPr>
            <w:r>
              <w:rPr>
                <w:rFonts w:cs="Calibri" w:hAnsi="Calibri" w:eastAsia="Calibri" w:ascii="Calibri"/>
                <w:w w:val="137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8"/>
                <w:w w:val="137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5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95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5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Computer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22"/>
                <w:szCs w:val="22"/>
              </w:rPr>
              <w:t>Science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"/>
              <w:ind w:left="588" w:right="588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Engineering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05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39" w:right="3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Indian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8"/>
                <w:position w:val="1"/>
                <w:sz w:val="22"/>
                <w:szCs w:val="22"/>
              </w:rPr>
              <w:t>Institute</w:t>
            </w:r>
            <w:r>
              <w:rPr>
                <w:rFonts w:cs="Calibri" w:hAnsi="Calibri" w:eastAsia="Calibri" w:ascii="Calibri"/>
                <w:spacing w:val="19"/>
                <w:w w:val="108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of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8"/>
                <w:w w:val="147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5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95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4"/>
                <w:position w:val="1"/>
                <w:sz w:val="22"/>
                <w:szCs w:val="22"/>
              </w:rPr>
              <w:t>hnology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"/>
              <w:ind w:left="1235" w:right="1235"/>
            </w:pPr>
            <w:r>
              <w:rPr>
                <w:rFonts w:cs="Calibri" w:hAnsi="Calibri" w:eastAsia="Calibri" w:ascii="Calibri"/>
                <w:spacing w:val="0"/>
                <w:w w:val="109"/>
                <w:sz w:val="22"/>
                <w:szCs w:val="22"/>
              </w:rPr>
              <w:t>Delhi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nil" w:sz="6" w:space="0" w:color="auto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19"/>
            </w:pPr>
            <w:r>
              <w:rPr>
                <w:rFonts w:cs="Calibri" w:hAnsi="Calibri" w:eastAsia="Calibri" w:ascii="Calibri"/>
                <w:spacing w:val="0"/>
                <w:w w:val="138"/>
                <w:position w:val="1"/>
                <w:sz w:val="22"/>
                <w:szCs w:val="22"/>
              </w:rPr>
              <w:t>CG</w:t>
            </w:r>
            <w:r>
              <w:rPr>
                <w:rFonts w:cs="Calibri" w:hAnsi="Calibri" w:eastAsia="Calibri" w:ascii="Calibri"/>
                <w:spacing w:val="-25"/>
                <w:w w:val="138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38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5"/>
                <w:w w:val="138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8"/>
                <w:position w:val="1"/>
                <w:sz w:val="22"/>
                <w:szCs w:val="22"/>
              </w:rPr>
              <w:t>=</w:t>
            </w:r>
            <w:r>
              <w:rPr>
                <w:rFonts w:cs="Calibri" w:hAnsi="Calibri" w:eastAsia="Calibri" w:ascii="Calibri"/>
                <w:spacing w:val="22"/>
                <w:w w:val="138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1"/>
                <w:position w:val="1"/>
                <w:sz w:val="22"/>
                <w:szCs w:val="22"/>
              </w:rPr>
              <w:t>9.938/10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89" w:hRule="exact"/>
        </w:trPr>
        <w:tc>
          <w:tcPr>
            <w:tcW w:w="873" w:type="dxa"/>
            <w:tcBorders>
              <w:top w:val="nil" w:sz="6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76"/>
            </w:pPr>
            <w:r>
              <w:rPr>
                <w:rFonts w:cs="Calibri" w:hAnsi="Calibri" w:eastAsia="Calibri" w:ascii="Calibri"/>
                <w:w w:val="104"/>
                <w:sz w:val="22"/>
                <w:szCs w:val="22"/>
              </w:rPr>
              <w:t>Prese</w:t>
            </w:r>
            <w:r>
              <w:rPr>
                <w:rFonts w:cs="Calibri" w:hAnsi="Calibri" w:eastAsia="Calibri" w:ascii="Calibri"/>
                <w:spacing w:val="-6"/>
                <w:w w:val="104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15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812" w:type="dxa"/>
            <w:vMerge w:val="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3058" w:type="dxa"/>
            <w:vMerge w:val="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2609" w:type="dxa"/>
            <w:tcBorders>
              <w:top w:val="nil" w:sz="6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388"/>
            </w:pPr>
            <w:r>
              <w:rPr>
                <w:rFonts w:cs="Calibri" w:hAnsi="Calibri" w:eastAsia="Calibri" w:ascii="Calibri"/>
                <w:spacing w:val="0"/>
                <w:w w:val="123"/>
                <w:sz w:val="22"/>
                <w:szCs w:val="22"/>
              </w:rPr>
              <w:t>Institute</w:t>
            </w:r>
            <w:r>
              <w:rPr>
                <w:rFonts w:cs="Calibri" w:hAnsi="Calibri" w:eastAsia="Calibri" w:ascii="Calibri"/>
                <w:spacing w:val="45"/>
                <w:w w:val="12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3"/>
                <w:sz w:val="22"/>
                <w:szCs w:val="22"/>
              </w:rPr>
              <w:t>Rank</w:t>
            </w:r>
            <w:r>
              <w:rPr>
                <w:rFonts w:cs="Calibri" w:hAnsi="Calibri" w:eastAsia="Calibri" w:ascii="Calibri"/>
                <w:spacing w:val="0"/>
                <w:w w:val="12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2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3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1" w:hRule="exact"/>
        </w:trPr>
        <w:tc>
          <w:tcPr>
            <w:tcW w:w="8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1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2007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812" w:type="dxa"/>
            <w:tcBorders>
              <w:top w:val="single" w:sz="3" w:space="0" w:color="000000"/>
              <w:left w:val="single" w:sz="3" w:space="0" w:color="000000"/>
              <w:bottom w:val="nil" w:sz="6" w:space="0" w:color="auto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916" w:right="9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Class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43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6"/>
                <w:w w:val="143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42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05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41" w:right="24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Bal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Bharati</w:t>
            </w:r>
            <w:r>
              <w:rPr>
                <w:rFonts w:cs="Calibri" w:hAnsi="Calibri" w:eastAsia="Calibri" w:ascii="Calibri"/>
                <w:spacing w:val="17"/>
                <w:w w:val="112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Pub</w:t>
            </w:r>
            <w:r>
              <w:rPr>
                <w:rFonts w:cs="Calibri" w:hAnsi="Calibri" w:eastAsia="Calibri" w:ascii="Calibri"/>
                <w:spacing w:val="-1"/>
                <w:w w:val="112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21"/>
                <w:w w:val="112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12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99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6"/>
                <w:w w:val="99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22"/>
                <w:szCs w:val="22"/>
              </w:rPr>
              <w:t>ol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"/>
              <w:ind w:left="852" w:right="852"/>
            </w:pPr>
            <w:r>
              <w:rPr>
                <w:rFonts w:cs="Calibri" w:hAnsi="Calibri" w:eastAsia="Calibri" w:ascii="Calibri"/>
                <w:spacing w:val="0"/>
                <w:w w:val="109"/>
                <w:sz w:val="22"/>
                <w:szCs w:val="22"/>
              </w:rPr>
              <w:t>Rohini,</w:t>
            </w:r>
            <w:r>
              <w:rPr>
                <w:rFonts w:cs="Calibri" w:hAnsi="Calibri" w:eastAsia="Calibri" w:ascii="Calibri"/>
                <w:spacing w:val="31"/>
                <w:w w:val="109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9"/>
                <w:sz w:val="22"/>
                <w:szCs w:val="22"/>
              </w:rPr>
              <w:t>Delhi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nil" w:sz="6" w:space="0" w:color="auto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926" w:right="926"/>
            </w:pPr>
            <w:r>
              <w:rPr>
                <w:rFonts w:cs="Calibri" w:hAnsi="Calibri" w:eastAsia="Calibri" w:ascii="Calibri"/>
                <w:spacing w:val="0"/>
                <w:w w:val="119"/>
                <w:position w:val="1"/>
                <w:sz w:val="22"/>
                <w:szCs w:val="22"/>
              </w:rPr>
              <w:t>90.2%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89" w:hRule="exact"/>
        </w:trPr>
        <w:tc>
          <w:tcPr>
            <w:tcW w:w="873" w:type="dxa"/>
            <w:vMerge w:val="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2812" w:type="dxa"/>
            <w:tcBorders>
              <w:top w:val="nil" w:sz="6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679"/>
            </w:pPr>
            <w:r>
              <w:rPr>
                <w:rFonts w:cs="Calibri" w:hAnsi="Calibri" w:eastAsia="Calibri" w:ascii="Calibri"/>
                <w:spacing w:val="0"/>
                <w:w w:val="128"/>
                <w:sz w:val="22"/>
                <w:szCs w:val="22"/>
              </w:rPr>
              <w:t>CBSE-AISSCE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058" w:type="dxa"/>
            <w:vMerge w:val="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2609" w:type="dxa"/>
            <w:tcBorders>
              <w:top w:val="nil" w:sz="6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7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99%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Computer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22"/>
                <w:szCs w:val="22"/>
              </w:rPr>
              <w:t>Science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1" w:hRule="exact"/>
        </w:trPr>
        <w:tc>
          <w:tcPr>
            <w:tcW w:w="8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1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2005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812" w:type="dxa"/>
            <w:tcBorders>
              <w:top w:val="single" w:sz="3" w:space="0" w:color="000000"/>
              <w:left w:val="single" w:sz="3" w:space="0" w:color="000000"/>
              <w:bottom w:val="nil" w:sz="6" w:space="0" w:color="auto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998" w:right="99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Class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43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05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41" w:right="24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Bal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Bharati</w:t>
            </w:r>
            <w:r>
              <w:rPr>
                <w:rFonts w:cs="Calibri" w:hAnsi="Calibri" w:eastAsia="Calibri" w:ascii="Calibri"/>
                <w:spacing w:val="17"/>
                <w:w w:val="112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Pub</w:t>
            </w:r>
            <w:r>
              <w:rPr>
                <w:rFonts w:cs="Calibri" w:hAnsi="Calibri" w:eastAsia="Calibri" w:ascii="Calibri"/>
                <w:spacing w:val="-1"/>
                <w:w w:val="112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21"/>
                <w:w w:val="112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12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99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6"/>
                <w:w w:val="99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22"/>
                <w:szCs w:val="22"/>
              </w:rPr>
              <w:t>ol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"/>
              <w:ind w:left="852" w:right="852"/>
            </w:pPr>
            <w:r>
              <w:rPr>
                <w:rFonts w:cs="Calibri" w:hAnsi="Calibri" w:eastAsia="Calibri" w:ascii="Calibri"/>
                <w:spacing w:val="0"/>
                <w:w w:val="109"/>
                <w:sz w:val="22"/>
                <w:szCs w:val="22"/>
              </w:rPr>
              <w:t>Rohini,</w:t>
            </w:r>
            <w:r>
              <w:rPr>
                <w:rFonts w:cs="Calibri" w:hAnsi="Calibri" w:eastAsia="Calibri" w:ascii="Calibri"/>
                <w:spacing w:val="31"/>
                <w:w w:val="109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9"/>
                <w:sz w:val="22"/>
                <w:szCs w:val="22"/>
              </w:rPr>
              <w:t>Delhi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nil" w:sz="6" w:space="0" w:color="auto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926" w:right="926"/>
            </w:pPr>
            <w:r>
              <w:rPr>
                <w:rFonts w:cs="Calibri" w:hAnsi="Calibri" w:eastAsia="Calibri" w:ascii="Calibri"/>
                <w:spacing w:val="0"/>
                <w:w w:val="119"/>
                <w:position w:val="1"/>
                <w:sz w:val="22"/>
                <w:szCs w:val="22"/>
              </w:rPr>
              <w:t>93.4%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89" w:hRule="exact"/>
        </w:trPr>
        <w:tc>
          <w:tcPr>
            <w:tcW w:w="873" w:type="dxa"/>
            <w:vMerge w:val="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2812" w:type="dxa"/>
            <w:tcBorders>
              <w:top w:val="nil" w:sz="6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758"/>
            </w:pPr>
            <w:r>
              <w:rPr>
                <w:rFonts w:cs="Calibri" w:hAnsi="Calibri" w:eastAsia="Calibri" w:ascii="Calibri"/>
                <w:spacing w:val="0"/>
                <w:w w:val="128"/>
                <w:sz w:val="22"/>
                <w:szCs w:val="22"/>
              </w:rPr>
              <w:t>CBSE-AISSE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058" w:type="dxa"/>
            <w:vMerge w:val="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2609" w:type="dxa"/>
            <w:tcBorders>
              <w:top w:val="nil" w:sz="6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100%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4"/>
                <w:sz w:val="22"/>
                <w:szCs w:val="22"/>
              </w:rPr>
              <w:t>Mathematics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9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8D8D8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10"/>
                <w:sz w:val="24"/>
                <w:szCs w:val="24"/>
              </w:rPr>
              <w:t>Objective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483" w:hRule="exact"/>
        </w:trPr>
        <w:tc>
          <w:tcPr>
            <w:tcW w:w="10243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60" w:right="20"/>
            </w:pPr>
            <w:r>
              <w:rPr>
                <w:rFonts w:cs="Calibri" w:hAnsi="Calibri" w:eastAsia="Calibri" w:ascii="Calibri"/>
                <w:spacing w:val="-18"/>
                <w:w w:val="147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4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pursue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graduate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studies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computer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science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engineering,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leading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career</w:t>
            </w:r>
            <w:r>
              <w:rPr>
                <w:rFonts w:cs="Calibri" w:hAnsi="Calibri" w:eastAsia="Calibri" w:ascii="Calibri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2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45"/>
                <w:w w:val="122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2"/>
                <w:sz w:val="22"/>
                <w:szCs w:val="22"/>
              </w:rPr>
              <w:t>am</w:t>
            </w:r>
            <w:r>
              <w:rPr>
                <w:rFonts w:cs="Calibri" w:hAnsi="Calibri" w:eastAsia="Calibri" w:ascii="Calibri"/>
                <w:spacing w:val="0"/>
                <w:w w:val="122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terested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computer</w:t>
            </w:r>
            <w:r>
              <w:rPr>
                <w:rFonts w:cs="Calibri" w:hAnsi="Calibri" w:eastAsia="Calibri" w:ascii="Calibri"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vision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hine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learning.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98" w:hRule="exact"/>
        </w:trPr>
        <w:tc>
          <w:tcPr>
            <w:tcW w:w="10243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69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8D8D8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Maj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5"/>
                <w:sz w:val="24"/>
                <w:szCs w:val="24"/>
              </w:rPr>
              <w:t>Projects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949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348"/>
            </w:pPr>
            <w:r>
              <w:rPr>
                <w:rFonts w:cs="Calibri" w:hAnsi="Calibri" w:eastAsia="Calibri" w:ascii="Calibri"/>
                <w:spacing w:val="0"/>
                <w:w w:val="125"/>
                <w:sz w:val="22"/>
                <w:szCs w:val="22"/>
              </w:rPr>
              <w:t>Impr</w:t>
            </w:r>
            <w:r>
              <w:rPr>
                <w:rFonts w:cs="Calibri" w:hAnsi="Calibri" w:eastAsia="Calibri" w:ascii="Calibri"/>
                <w:spacing w:val="-9"/>
                <w:w w:val="125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25"/>
                <w:sz w:val="22"/>
                <w:szCs w:val="22"/>
              </w:rPr>
              <w:t>ving</w:t>
            </w:r>
            <w:r>
              <w:rPr>
                <w:rFonts w:cs="Calibri" w:hAnsi="Calibri" w:eastAsia="Calibri" w:ascii="Calibri"/>
                <w:spacing w:val="21"/>
                <w:w w:val="12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7"/>
                <w:w w:val="15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rform</w:t>
            </w:r>
            <w:r>
              <w:rPr>
                <w:rFonts w:cs="Calibri" w:hAnsi="Calibri" w:eastAsia="Calibri" w:ascii="Calibri"/>
                <w:spacing w:val="0"/>
                <w:w w:val="115"/>
                <w:sz w:val="22"/>
                <w:szCs w:val="22"/>
              </w:rPr>
              <w:t>ance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3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-22"/>
                <w:w w:val="13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3"/>
                <w:sz w:val="22"/>
                <w:szCs w:val="22"/>
              </w:rPr>
              <w:t>MKL</w:t>
            </w:r>
            <w:r>
              <w:rPr>
                <w:rFonts w:cs="Calibri" w:hAnsi="Calibri" w:eastAsia="Calibri" w:ascii="Calibri"/>
                <w:spacing w:val="0"/>
                <w:w w:val="13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0"/>
                <w:w w:val="13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3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6"/>
                <w:w w:val="13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3"/>
                <w:sz w:val="22"/>
                <w:szCs w:val="22"/>
              </w:rPr>
              <w:t>SVMs</w:t>
            </w:r>
            <w:r>
              <w:rPr>
                <w:rFonts w:cs="Calibri" w:hAnsi="Calibri" w:eastAsia="Calibri" w:ascii="Calibri"/>
                <w:spacing w:val="0"/>
                <w:w w:val="133"/>
                <w:sz w:val="22"/>
                <w:szCs w:val="22"/>
              </w:rPr>
              <w:t>                              </w:t>
            </w:r>
            <w:r>
              <w:rPr>
                <w:rFonts w:cs="Calibri" w:hAnsi="Calibri" w:eastAsia="Calibri" w:ascii="Calibri"/>
                <w:spacing w:val="2"/>
                <w:w w:val="13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Dr.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Manik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0"/>
                <w:w w:val="113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13"/>
                <w:sz w:val="22"/>
                <w:szCs w:val="22"/>
              </w:rPr>
              <w:t>arma,</w:t>
            </w:r>
            <w:r>
              <w:rPr>
                <w:rFonts w:cs="Calibri" w:hAnsi="Calibri" w:eastAsia="Calibri" w:ascii="Calibri"/>
                <w:spacing w:val="0"/>
                <w:w w:val="11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3"/>
                <w:sz w:val="22"/>
                <w:szCs w:val="22"/>
              </w:rPr>
              <w:t>MSR</w:t>
            </w:r>
            <w:r>
              <w:rPr>
                <w:rFonts w:cs="Calibri" w:hAnsi="Calibri" w:eastAsia="Calibri" w:ascii="Calibri"/>
                <w:spacing w:val="37"/>
                <w:w w:val="11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3"/>
                <w:sz w:val="22"/>
                <w:szCs w:val="22"/>
              </w:rPr>
              <w:t>India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"/>
              <w:ind w:left="88" w:right="17"/>
            </w:pP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spacing w:val="8"/>
                <w:w w:val="14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Dr.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Prateek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1"/>
                <w:sz w:val="22"/>
                <w:szCs w:val="22"/>
              </w:rPr>
              <w:t>Jain,</w:t>
            </w:r>
            <w:r>
              <w:rPr>
                <w:rFonts w:cs="Calibri" w:hAnsi="Calibri" w:eastAsia="Calibri" w:ascii="Calibri"/>
                <w:spacing w:val="41"/>
                <w:w w:val="11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1"/>
                <w:sz w:val="22"/>
                <w:szCs w:val="22"/>
              </w:rPr>
              <w:t>MSR</w:t>
            </w:r>
            <w:r>
              <w:rPr>
                <w:rFonts w:cs="Calibri" w:hAnsi="Calibri" w:eastAsia="Calibri" w:ascii="Calibri"/>
                <w:spacing w:val="46"/>
                <w:w w:val="11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1"/>
                <w:sz w:val="22"/>
                <w:szCs w:val="22"/>
              </w:rPr>
              <w:t>India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"/>
              <w:ind w:left="311" w:right="4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Summer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Internship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3"/>
                <w:sz w:val="22"/>
                <w:szCs w:val="22"/>
              </w:rPr>
              <w:t>B.</w:t>
            </w:r>
            <w:r>
              <w:rPr>
                <w:rFonts w:cs="Calibri" w:hAnsi="Calibri" w:eastAsia="Calibri" w:ascii="Calibri"/>
                <w:spacing w:val="-17"/>
                <w:w w:val="13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1"/>
                <w:w w:val="9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1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8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2"/>
                <w:w w:val="108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8"/>
                <w:sz w:val="22"/>
                <w:szCs w:val="22"/>
              </w:rPr>
              <w:t>oj</w:t>
            </w:r>
            <w:r>
              <w:rPr>
                <w:rFonts w:cs="Calibri" w:hAnsi="Calibri" w:eastAsia="Calibri" w:ascii="Calibri"/>
                <w:spacing w:val="-12"/>
                <w:w w:val="108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8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0"/>
                <w:w w:val="108"/>
                <w:sz w:val="22"/>
                <w:szCs w:val="22"/>
              </w:rPr>
              <w:t>                                                                            </w:t>
            </w:r>
            <w:r>
              <w:rPr>
                <w:rFonts w:cs="Calibri" w:hAnsi="Calibri" w:eastAsia="Calibri" w:ascii="Calibri"/>
                <w:spacing w:val="49"/>
                <w:w w:val="108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May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2010</w:t>
            </w:r>
            <w:r>
              <w:rPr>
                <w:rFonts w:cs="Calibri" w:hAnsi="Calibri" w:eastAsia="Calibri" w:ascii="Calibri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6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1"/>
                <w:w w:val="126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98"/>
                <w:sz w:val="22"/>
                <w:szCs w:val="22"/>
              </w:rPr>
              <w:t>esent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675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spacing w:lineRule="exact" w:line="240"/>
              <w:ind w:left="348" w:right="2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Sup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ort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9"/>
                <w:w w:val="107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7"/>
                <w:position w:val="1"/>
                <w:sz w:val="22"/>
                <w:szCs w:val="22"/>
              </w:rPr>
              <w:t>ector</w:t>
            </w:r>
            <w:r>
              <w:rPr>
                <w:rFonts w:cs="Calibri" w:hAnsi="Calibri" w:eastAsia="Calibri" w:ascii="Calibri"/>
                <w:spacing w:val="28"/>
                <w:w w:val="107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Ma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hines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learn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linear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classifiers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from</w:t>
            </w:r>
            <w:r>
              <w:rPr>
                <w:rFonts w:cs="Calibri" w:hAnsi="Calibri" w:eastAsia="Calibri" w:ascii="Calibri"/>
                <w:spacing w:val="3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elled</w:t>
            </w:r>
            <w:r>
              <w:rPr>
                <w:rFonts w:cs="Calibri" w:hAnsi="Calibri" w:eastAsia="Calibri" w:ascii="Calibri"/>
                <w:spacing w:val="4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training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data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3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predict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4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6"/>
                <w:position w:val="1"/>
                <w:sz w:val="22"/>
                <w:szCs w:val="22"/>
              </w:rPr>
              <w:t>previ-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spacing w:before="2"/>
              <w:ind w:left="348" w:right="1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ously</w:t>
            </w:r>
            <w:r>
              <w:rPr>
                <w:rFonts w:cs="Calibri" w:hAnsi="Calibri" w:eastAsia="Calibri" w:ascii="Calibri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unseen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test</w:t>
            </w:r>
            <w:r>
              <w:rPr>
                <w:rFonts w:cs="Calibri" w:hAnsi="Calibri" w:eastAsia="Calibri" w:ascii="Calibri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data.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Kernels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3"/>
                <w:sz w:val="22"/>
                <w:szCs w:val="22"/>
              </w:rPr>
              <w:t>SVM’s</w:t>
            </w:r>
            <w:r>
              <w:rPr>
                <w:rFonts w:cs="Calibri" w:hAnsi="Calibri" w:eastAsia="Calibri" w:ascii="Calibri"/>
                <w:spacing w:val="7"/>
                <w:w w:val="11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all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learn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non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linear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classifiers,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hence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lead</w:t>
            </w:r>
            <w:r>
              <w:rPr>
                <w:rFonts w:cs="Calibri" w:hAnsi="Calibri" w:eastAsia="Calibri" w:ascii="Calibri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3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4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6"/>
                <w:w w:val="104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higher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classification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accuracies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practice.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learning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non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9"/>
                <w:sz w:val="22"/>
                <w:szCs w:val="22"/>
              </w:rPr>
              <w:t>linear</w:t>
            </w:r>
            <w:r>
              <w:rPr>
                <w:rFonts w:cs="Calibri" w:hAnsi="Calibri" w:eastAsia="Calibri" w:ascii="Calibri"/>
                <w:spacing w:val="36"/>
                <w:w w:val="119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8"/>
                <w:w w:val="119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19"/>
                <w:sz w:val="22"/>
                <w:szCs w:val="22"/>
              </w:rPr>
              <w:t>ernel</w:t>
            </w:r>
            <w:r>
              <w:rPr>
                <w:rFonts w:cs="Calibri" w:hAnsi="Calibri" w:eastAsia="Calibri" w:ascii="Calibri"/>
                <w:spacing w:val="31"/>
                <w:w w:val="119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9"/>
                <w:sz w:val="22"/>
                <w:szCs w:val="22"/>
              </w:rPr>
              <w:t>co</w:t>
            </w:r>
            <w:r>
              <w:rPr>
                <w:rFonts w:cs="Calibri" w:hAnsi="Calibri" w:eastAsia="Calibri" w:ascii="Calibri"/>
                <w:spacing w:val="-8"/>
                <w:w w:val="119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19"/>
                <w:sz w:val="22"/>
                <w:szCs w:val="22"/>
              </w:rPr>
              <w:t>binations</w:t>
            </w:r>
            <w:r>
              <w:rPr>
                <w:rFonts w:cs="Calibri" w:hAnsi="Calibri" w:eastAsia="Calibri" w:ascii="Calibri"/>
                <w:spacing w:val="13"/>
                <w:w w:val="119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sz w:val="22"/>
                <w:szCs w:val="22"/>
              </w:rPr>
              <w:t>gi</w:t>
            </w:r>
            <w:r>
              <w:rPr>
                <w:rFonts w:cs="Calibri" w:hAnsi="Calibri" w:eastAsia="Calibri" w:ascii="Calibri"/>
                <w:spacing w:val="-6"/>
                <w:w w:val="112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88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88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Calibri" w:hAnsi="Calibri" w:eastAsia="Calibri" w:ascii="Calibri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etter</w:t>
            </w:r>
            <w:r>
              <w:rPr>
                <w:rFonts w:cs="Calibri" w:hAnsi="Calibri" w:eastAsia="Calibri" w:ascii="Calibri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classification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seeing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7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ossibili</w:t>
            </w:r>
            <w:r>
              <w:rPr>
                <w:rFonts w:cs="Calibri" w:hAnsi="Calibri" w:eastAsia="Calibri" w:ascii="Calibri"/>
                <w:spacing w:val="-6"/>
                <w:w w:val="107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9"/>
                <w:w w:val="10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significa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erfor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1"/>
                <w:sz w:val="22"/>
                <w:szCs w:val="22"/>
              </w:rPr>
              <w:t>increase.</w:t>
            </w:r>
            <w:r>
              <w:rPr>
                <w:rFonts w:cs="Calibri" w:hAnsi="Calibri" w:eastAsia="Calibri" w:ascii="Calibri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Also,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oking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new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regularizers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(whi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accou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del</w:t>
            </w:r>
            <w:r>
              <w:rPr>
                <w:rFonts w:cs="Calibri" w:hAnsi="Calibri" w:eastAsia="Calibri" w:ascii="Calibri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complexi</w:t>
            </w:r>
            <w:r>
              <w:rPr>
                <w:rFonts w:cs="Calibri" w:hAnsi="Calibri" w:eastAsia="Calibri" w:ascii="Calibri"/>
                <w:spacing w:val="-6"/>
                <w:w w:val="107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y)</w:t>
            </w:r>
            <w:r>
              <w:rPr>
                <w:rFonts w:cs="Calibri" w:hAnsi="Calibri" w:eastAsia="Calibri" w:ascii="Calibri"/>
                <w:spacing w:val="32"/>
                <w:w w:val="10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8"/>
                <w:sz w:val="22"/>
                <w:szCs w:val="22"/>
              </w:rPr>
              <w:t>MKL</w:t>
            </w:r>
            <w:r>
              <w:rPr>
                <w:rFonts w:cs="Calibri" w:hAnsi="Calibri" w:eastAsia="Calibri" w:ascii="Calibri"/>
                <w:spacing w:val="0"/>
                <w:w w:val="128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jec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9"/>
                <w:w w:val="108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8"/>
                <w:sz w:val="22"/>
                <w:szCs w:val="22"/>
              </w:rPr>
              <w:t>orking</w:t>
            </w:r>
            <w:r>
              <w:rPr>
                <w:rFonts w:cs="Calibri" w:hAnsi="Calibri" w:eastAsia="Calibri" w:ascii="Calibri"/>
                <w:spacing w:val="21"/>
                <w:w w:val="108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ards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submitting</w:t>
            </w:r>
            <w:r>
              <w:rPr>
                <w:rFonts w:cs="Calibri" w:hAnsi="Calibri" w:eastAsia="Calibri" w:ascii="Calibri"/>
                <w:spacing w:val="19"/>
                <w:w w:val="10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this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one</w:t>
            </w:r>
            <w:r>
              <w:rPr>
                <w:rFonts w:cs="Calibri" w:hAnsi="Calibri" w:eastAsia="Calibri" w:ascii="Calibri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4"/>
                <w:sz w:val="22"/>
                <w:szCs w:val="22"/>
              </w:rPr>
              <w:t>ICML,</w:t>
            </w:r>
            <w:r>
              <w:rPr>
                <w:rFonts w:cs="Calibri" w:hAnsi="Calibri" w:eastAsia="Calibri" w:ascii="Calibri"/>
                <w:spacing w:val="11"/>
                <w:w w:val="124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4"/>
                <w:sz w:val="22"/>
                <w:szCs w:val="22"/>
              </w:rPr>
              <w:t>NIPS</w:t>
            </w:r>
            <w:r>
              <w:rPr>
                <w:rFonts w:cs="Calibri" w:hAnsi="Calibri" w:eastAsia="Calibri" w:ascii="Calibri"/>
                <w:spacing w:val="11"/>
                <w:w w:val="124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libri" w:hAnsi="Calibri" w:eastAsia="Calibri" w:ascii="Calibri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1"/>
                <w:sz w:val="22"/>
                <w:szCs w:val="22"/>
              </w:rPr>
              <w:t>ECCV.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91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44" w:lineRule="exact" w:line="260"/>
              <w:ind w:left="348"/>
            </w:pPr>
            <w:r>
              <w:rPr>
                <w:rFonts w:cs="Calibri" w:hAnsi="Calibri" w:eastAsia="Calibri" w:ascii="Calibri"/>
                <w:spacing w:val="0"/>
                <w:w w:val="121"/>
                <w:position w:val="-1"/>
                <w:sz w:val="22"/>
                <w:szCs w:val="22"/>
              </w:rPr>
              <w:t>Unsu</w:t>
            </w:r>
            <w:r>
              <w:rPr>
                <w:rFonts w:cs="Calibri" w:hAnsi="Calibri" w:eastAsia="Calibri" w:ascii="Calibri"/>
                <w:spacing w:val="8"/>
                <w:w w:val="121"/>
                <w:position w:val="-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21"/>
                <w:position w:val="-1"/>
                <w:sz w:val="22"/>
                <w:szCs w:val="22"/>
              </w:rPr>
              <w:t>ervised</w:t>
            </w:r>
            <w:r>
              <w:rPr>
                <w:rFonts w:cs="Calibri" w:hAnsi="Calibri" w:eastAsia="Calibri" w:ascii="Calibri"/>
                <w:spacing w:val="20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1"/>
                <w:position w:val="-1"/>
                <w:sz w:val="22"/>
                <w:szCs w:val="22"/>
              </w:rPr>
              <w:t>Video</w:t>
            </w:r>
            <w:r>
              <w:rPr>
                <w:rFonts w:cs="Calibri" w:hAnsi="Calibri" w:eastAsia="Calibri" w:ascii="Calibri"/>
                <w:spacing w:val="35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1"/>
                <w:position w:val="-1"/>
                <w:sz w:val="22"/>
                <w:szCs w:val="22"/>
              </w:rPr>
              <w:t>Sur</w:t>
            </w:r>
            <w:r>
              <w:rPr>
                <w:rFonts w:cs="Calibri" w:hAnsi="Calibri" w:eastAsia="Calibri" w:ascii="Calibri"/>
                <w:spacing w:val="-8"/>
                <w:w w:val="121"/>
                <w:position w:val="-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21"/>
                <w:position w:val="-1"/>
                <w:sz w:val="22"/>
                <w:szCs w:val="22"/>
              </w:rPr>
              <w:t>eillance</w:t>
            </w:r>
            <w:r>
              <w:rPr>
                <w:rFonts w:cs="Calibri" w:hAnsi="Calibri" w:eastAsia="Calibri" w:ascii="Calibri"/>
                <w:spacing w:val="0"/>
                <w:w w:val="121"/>
                <w:position w:val="-1"/>
                <w:sz w:val="22"/>
                <w:szCs w:val="22"/>
              </w:rPr>
              <w:t>                                          </w:t>
            </w:r>
            <w:r>
              <w:rPr>
                <w:rFonts w:cs="Calibri" w:hAnsi="Calibri" w:eastAsia="Calibri" w:ascii="Calibri"/>
                <w:spacing w:val="54"/>
                <w:w w:val="121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22"/>
                <w:szCs w:val="22"/>
              </w:rPr>
              <w:t>Prof.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6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22"/>
                <w:szCs w:val="22"/>
              </w:rPr>
              <w:t>Subhashis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7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9"/>
                <w:position w:val="-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4"/>
                <w:position w:val="-1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88"/>
                <w:position w:val="-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11"/>
                <w:position w:val="-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96"/>
                <w:position w:val="-1"/>
                <w:sz w:val="22"/>
                <w:szCs w:val="22"/>
              </w:rPr>
              <w:t>jee</w:t>
            </w:r>
            <w:r>
              <w:rPr>
                <w:rFonts w:cs="Calibri" w:hAnsi="Calibri" w:eastAsia="Calibri" w:ascii="Calibri"/>
                <w:spacing w:val="0"/>
                <w:w w:val="110"/>
                <w:position w:val="-1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23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8"/>
                <w:position w:val="-1"/>
                <w:sz w:val="22"/>
                <w:szCs w:val="22"/>
              </w:rPr>
              <w:t>CSE,</w:t>
            </w:r>
            <w:r>
              <w:rPr>
                <w:rFonts w:cs="Calibri" w:hAnsi="Calibri" w:eastAsia="Calibri" w:ascii="Calibri"/>
                <w:spacing w:val="9"/>
                <w:w w:val="128"/>
                <w:position w:val="-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42"/>
                <w:position w:val="-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35"/>
                <w:position w:val="-1"/>
                <w:sz w:val="22"/>
                <w:szCs w:val="22"/>
              </w:rPr>
              <w:t>ITD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30"/>
            </w:pPr>
            <w:r>
              <w:rPr>
                <w:rFonts w:cs="Times New Roman" w:hAnsi="Times New Roman" w:eastAsia="Times New Roman" w:ascii="Times New Roman"/>
                <w:spacing w:val="0"/>
                <w:w w:val="141"/>
                <w:position w:val="13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1"/>
                <w:w w:val="141"/>
                <w:position w:val="13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Student</w:t>
            </w:r>
            <w:r>
              <w:rPr>
                <w:rFonts w:cs="Calibri" w:hAnsi="Calibri" w:eastAsia="Calibri" w:ascii="Calibri"/>
                <w:spacing w:val="43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Unde</w:t>
            </w:r>
            <w:r>
              <w:rPr>
                <w:rFonts w:cs="Calibri" w:hAnsi="Calibri" w:eastAsia="Calibri" w:ascii="Calibri"/>
                <w:spacing w:val="-11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1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aduate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1"/>
                <w:w w:val="133"/>
                <w:position w:val="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95"/>
                <w:position w:val="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1"/>
                <w:w w:val="95"/>
                <w:position w:val="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11"/>
                <w:position w:val="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1"/>
                <w:w w:val="111"/>
                <w:position w:val="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1"/>
                <w:position w:val="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1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7"/>
                <w:w w:val="115"/>
                <w:position w:val="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15"/>
                <w:position w:val="0"/>
                <w:sz w:val="22"/>
                <w:szCs w:val="22"/>
              </w:rPr>
              <w:t>wa</w:t>
            </w:r>
            <w:r>
              <w:rPr>
                <w:rFonts w:cs="Calibri" w:hAnsi="Calibri" w:eastAsia="Calibri" w:ascii="Calibri"/>
                <w:spacing w:val="-13"/>
                <w:w w:val="115"/>
                <w:position w:val="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15"/>
                <w:position w:val="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7"/>
                <w:w w:val="115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5"/>
                <w:position w:val="0"/>
                <w:sz w:val="22"/>
                <w:szCs w:val="22"/>
              </w:rPr>
              <w:t>(SURA</w:t>
            </w:r>
            <w:r>
              <w:rPr>
                <w:rFonts w:cs="Calibri" w:hAnsi="Calibri" w:eastAsia="Calibri" w:ascii="Calibri"/>
                <w:spacing w:val="0"/>
                <w:w w:val="115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0"/>
                <w:w w:val="115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39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2009)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                             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May</w:t>
            </w:r>
            <w:r>
              <w:rPr>
                <w:rFonts w:cs="Calibri" w:hAnsi="Calibri" w:eastAsia="Calibri" w:ascii="Calibri"/>
                <w:spacing w:val="48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2009</w:t>
            </w:r>
            <w:r>
              <w:rPr>
                <w:rFonts w:cs="Calibri" w:hAnsi="Calibri" w:eastAsia="Calibri" w:ascii="Calibri"/>
                <w:spacing w:val="29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38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Octo</w:t>
            </w:r>
            <w:r>
              <w:rPr>
                <w:rFonts w:cs="Calibri" w:hAnsi="Calibri" w:eastAsia="Calibri" w:ascii="Calibri"/>
                <w:spacing w:val="-11"/>
                <w:w w:val="100"/>
                <w:position w:val="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4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  <w:t>2009</w:t>
            </w:r>
          </w:p>
        </w:tc>
      </w:tr>
      <w:tr>
        <w:trPr>
          <w:trHeight w:val="1201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spacing w:lineRule="exact" w:line="240"/>
              <w:ind w:left="348" w:right="27"/>
            </w:pPr>
            <w:r>
              <w:rPr>
                <w:rFonts w:cs="Calibri" w:hAnsi="Calibri" w:eastAsia="Calibri" w:ascii="Calibri"/>
                <w:spacing w:val="0"/>
                <w:w w:val="118"/>
                <w:position w:val="1"/>
                <w:sz w:val="22"/>
                <w:szCs w:val="22"/>
              </w:rPr>
              <w:t>This</w:t>
            </w:r>
            <w:r>
              <w:rPr>
                <w:rFonts w:cs="Calibri" w:hAnsi="Calibri" w:eastAsia="Calibri" w:ascii="Calibri"/>
                <w:spacing w:val="18"/>
                <w:w w:val="118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ject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ol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elopme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of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hnique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detect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usual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activi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ties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vi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deos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4"/>
                <w:position w:val="1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spacing w:before="2"/>
              <w:ind w:left="348" w:right="1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unsu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ervised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manner.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used</w:t>
            </w:r>
            <w:r>
              <w:rPr>
                <w:rFonts w:cs="Calibri" w:hAnsi="Calibri" w:eastAsia="Calibri" w:ascii="Calibri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4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24"/>
                <w:sz w:val="22"/>
                <w:szCs w:val="22"/>
              </w:rPr>
              <w:t>LSA</w:t>
            </w:r>
            <w:r>
              <w:rPr>
                <w:rFonts w:cs="Calibri" w:hAnsi="Calibri" w:eastAsia="Calibri" w:ascii="Calibri"/>
                <w:spacing w:val="11"/>
                <w:w w:val="124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appropriate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hoice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features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libri" w:hAnsi="Calibri" w:eastAsia="Calibri" w:ascii="Calibri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video</w:t>
            </w:r>
            <w:r>
              <w:rPr>
                <w:rFonts w:cs="Calibri" w:hAnsi="Calibri" w:eastAsia="Calibri" w:ascii="Calibri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clip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obtain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clustering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libri" w:hAnsi="Calibri" w:eastAsia="Calibri" w:ascii="Calibri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similar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videos,</w:t>
            </w:r>
            <w:r>
              <w:rPr>
                <w:rFonts w:cs="Calibri" w:hAnsi="Calibri" w:eastAsia="Calibri" w:ascii="Calibri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4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new</w:t>
            </w:r>
            <w:r>
              <w:rPr>
                <w:rFonts w:cs="Calibri" w:hAnsi="Calibri" w:eastAsia="Calibri" w:ascii="Calibri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sz w:val="22"/>
                <w:szCs w:val="22"/>
              </w:rPr>
              <w:t>activi</w:t>
            </w:r>
            <w:r>
              <w:rPr>
                <w:rFonts w:cs="Calibri" w:hAnsi="Calibri" w:eastAsia="Calibri" w:ascii="Calibri"/>
                <w:spacing w:val="-7"/>
                <w:w w:val="112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12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20"/>
                <w:w w:val="112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differe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from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ones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lear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flagged</w:t>
            </w:r>
            <w:r>
              <w:rPr>
                <w:rFonts w:cs="Calibri" w:hAnsi="Calibri" w:eastAsia="Calibri" w:ascii="Calibri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6"/>
                <w:w w:val="105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usual.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also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extended</w:t>
            </w:r>
            <w:r>
              <w:rPr>
                <w:rFonts w:cs="Calibri" w:hAnsi="Calibri" w:eastAsia="Calibri" w:ascii="Calibri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idea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ulti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erson</w:t>
            </w:r>
            <w:r>
              <w:rPr>
                <w:rFonts w:cs="Calibri" w:hAnsi="Calibri" w:eastAsia="Calibri" w:ascii="Calibri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usual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activi</w:t>
            </w:r>
            <w:r>
              <w:rPr>
                <w:rFonts w:cs="Calibri" w:hAnsi="Calibri" w:eastAsia="Calibri" w:ascii="Calibri"/>
                <w:spacing w:val="-6"/>
                <w:w w:val="107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detection.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69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8D8D8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15"/>
                <w:sz w:val="24"/>
                <w:szCs w:val="24"/>
              </w:rPr>
              <w:t>Other</w:t>
            </w:r>
            <w:r>
              <w:rPr>
                <w:rFonts w:cs="Times New Roman" w:hAnsi="Times New Roman" w:eastAsia="Times New Roman" w:ascii="Times New Roman"/>
                <w:spacing w:val="19"/>
                <w:w w:val="115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5"/>
                <w:sz w:val="24"/>
                <w:szCs w:val="24"/>
              </w:rPr>
              <w:t>Projects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0" w:lineRule="exact" w:line="260"/>
        <w:ind w:left="459"/>
      </w:pPr>
      <w:r>
        <w:rPr>
          <w:rFonts w:cs="Calibri" w:hAnsi="Calibri" w:eastAsia="Calibri" w:ascii="Calibri"/>
          <w:spacing w:val="0"/>
          <w:w w:val="124"/>
          <w:position w:val="-1"/>
          <w:sz w:val="22"/>
          <w:szCs w:val="22"/>
        </w:rPr>
        <w:t>Capt</w:t>
      </w:r>
      <w:r>
        <w:rPr>
          <w:rFonts w:cs="Calibri" w:hAnsi="Calibri" w:eastAsia="Calibri" w:ascii="Calibri"/>
          <w:spacing w:val="-9"/>
          <w:w w:val="124"/>
          <w:position w:val="-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24"/>
          <w:position w:val="-1"/>
          <w:sz w:val="22"/>
          <w:szCs w:val="22"/>
        </w:rPr>
        <w:t>ha</w:t>
      </w:r>
      <w:r>
        <w:rPr>
          <w:rFonts w:cs="Calibri" w:hAnsi="Calibri" w:eastAsia="Calibri" w:ascii="Calibri"/>
          <w:spacing w:val="35"/>
          <w:w w:val="124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4"/>
          <w:position w:val="-1"/>
          <w:sz w:val="22"/>
          <w:szCs w:val="22"/>
        </w:rPr>
        <w:t>Reader</w:t>
      </w:r>
      <w:r>
        <w:rPr>
          <w:rFonts w:cs="Calibri" w:hAnsi="Calibri" w:eastAsia="Calibri" w:ascii="Calibri"/>
          <w:spacing w:val="0"/>
          <w:w w:val="124"/>
          <w:position w:val="-1"/>
          <w:sz w:val="22"/>
          <w:szCs w:val="22"/>
        </w:rPr>
        <w:t>                                                                                                      </w:t>
      </w:r>
      <w:r>
        <w:rPr>
          <w:rFonts w:cs="Calibri" w:hAnsi="Calibri" w:eastAsia="Calibri" w:ascii="Calibri"/>
          <w:spacing w:val="20"/>
          <w:w w:val="124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Prof.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36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Prem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8"/>
          <w:position w:val="-1"/>
          <w:sz w:val="22"/>
          <w:szCs w:val="22"/>
        </w:rPr>
        <w:t>Kalra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41"/>
      </w:pPr>
      <w:r>
        <w:rPr>
          <w:rFonts w:cs="Times New Roman" w:hAnsi="Times New Roman" w:eastAsia="Times New Roman" w:ascii="Times New Roman"/>
          <w:spacing w:val="0"/>
          <w:w w:val="120"/>
          <w:position w:val="1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9"/>
          <w:w w:val="120"/>
          <w:position w:val="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0"/>
          <w:position w:val="0"/>
          <w:sz w:val="22"/>
          <w:szCs w:val="22"/>
        </w:rPr>
        <w:t>Digital</w:t>
      </w:r>
      <w:r>
        <w:rPr>
          <w:rFonts w:cs="Calibri" w:hAnsi="Calibri" w:eastAsia="Calibri" w:ascii="Calibri"/>
          <w:spacing w:val="-27"/>
          <w:w w:val="12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Image</w:t>
      </w:r>
      <w:r>
        <w:rPr>
          <w:rFonts w:cs="Calibri" w:hAnsi="Calibri" w:eastAsia="Calibri" w:ascii="Calibri"/>
          <w:spacing w:val="5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11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11"/>
          <w:position w:val="0"/>
          <w:sz w:val="22"/>
          <w:szCs w:val="22"/>
        </w:rPr>
        <w:t>nalysis</w:t>
      </w:r>
      <w:r>
        <w:rPr>
          <w:rFonts w:cs="Calibri" w:hAnsi="Calibri" w:eastAsia="Calibri" w:ascii="Calibri"/>
          <w:spacing w:val="25"/>
          <w:w w:val="111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Course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12"/>
          <w:w w:val="108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oj</w:t>
      </w:r>
      <w:r>
        <w:rPr>
          <w:rFonts w:cs="Calibri" w:hAnsi="Calibri" w:eastAsia="Calibri" w:ascii="Calibri"/>
          <w:spacing w:val="-12"/>
          <w:w w:val="108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                                                                                      </w:t>
      </w:r>
      <w:r>
        <w:rPr>
          <w:rFonts w:cs="Calibri" w:hAnsi="Calibri" w:eastAsia="Calibri" w:ascii="Calibri"/>
          <w:spacing w:val="21"/>
          <w:w w:val="108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Novem</w:t>
      </w:r>
      <w:r>
        <w:rPr>
          <w:rFonts w:cs="Calibri" w:hAnsi="Calibri" w:eastAsia="Calibri" w:ascii="Calibri"/>
          <w:spacing w:val="-11"/>
          <w:w w:val="100"/>
          <w:position w:val="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</w:t>
      </w:r>
      <w:r>
        <w:rPr>
          <w:rFonts w:cs="Calibri" w:hAnsi="Calibri" w:eastAsia="Calibri" w:ascii="Calibri"/>
          <w:spacing w:val="27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2010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459"/>
      </w:pPr>
      <w:r>
        <w:rPr>
          <w:rFonts w:cs="Calibri" w:hAnsi="Calibri" w:eastAsia="Calibri" w:ascii="Calibri"/>
          <w:spacing w:val="0"/>
          <w:w w:val="14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4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made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simple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capt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reader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read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capt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institute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mail.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7"/>
          <w:sz w:val="22"/>
          <w:szCs w:val="22"/>
        </w:rPr>
        <w:t>It</w:t>
      </w:r>
      <w:r>
        <w:rPr>
          <w:rFonts w:cs="Calibri" w:hAnsi="Calibri" w:eastAsia="Calibri" w:ascii="Calibri"/>
          <w:spacing w:val="10"/>
          <w:w w:val="12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ol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letter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5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segme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tation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training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semi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ervised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manner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using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4"/>
          <w:sz w:val="22"/>
          <w:szCs w:val="22"/>
        </w:rPr>
        <w:t>KNN</w:t>
      </w:r>
      <w:r>
        <w:rPr>
          <w:rFonts w:cs="Calibri" w:hAnsi="Calibri" w:eastAsia="Calibri" w:ascii="Calibri"/>
          <w:spacing w:val="56"/>
          <w:w w:val="114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4"/>
          <w:sz w:val="22"/>
          <w:szCs w:val="22"/>
        </w:rPr>
        <w:t>classifier.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59"/>
      </w:pPr>
      <w:r>
        <w:rPr>
          <w:rFonts w:cs="Calibri" w:hAnsi="Calibri" w:eastAsia="Calibri" w:ascii="Calibri"/>
          <w:spacing w:val="0"/>
          <w:w w:val="125"/>
          <w:position w:val="-1"/>
          <w:sz w:val="22"/>
          <w:szCs w:val="22"/>
        </w:rPr>
        <w:t>Using</w:t>
      </w:r>
      <w:r>
        <w:rPr>
          <w:rFonts w:cs="Calibri" w:hAnsi="Calibri" w:eastAsia="Calibri" w:ascii="Calibri"/>
          <w:spacing w:val="26"/>
          <w:w w:val="125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position w:val="-1"/>
          <w:sz w:val="22"/>
          <w:szCs w:val="22"/>
        </w:rPr>
        <w:t>Structural</w:t>
      </w:r>
      <w:r>
        <w:rPr>
          <w:rFonts w:cs="Calibri" w:hAnsi="Calibri" w:eastAsia="Calibri" w:ascii="Calibri"/>
          <w:spacing w:val="39"/>
          <w:w w:val="125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position w:val="-1"/>
          <w:sz w:val="22"/>
          <w:szCs w:val="22"/>
        </w:rPr>
        <w:t>Information</w:t>
      </w:r>
      <w:r>
        <w:rPr>
          <w:rFonts w:cs="Calibri" w:hAnsi="Calibri" w:eastAsia="Calibri" w:ascii="Calibri"/>
          <w:spacing w:val="-11"/>
          <w:w w:val="125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for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28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2"/>
          <w:position w:val="-1"/>
          <w:sz w:val="22"/>
          <w:szCs w:val="22"/>
        </w:rPr>
        <w:t>O</w:t>
      </w:r>
      <w:r>
        <w:rPr>
          <w:rFonts w:cs="Calibri" w:hAnsi="Calibri" w:eastAsia="Calibri" w:ascii="Calibri"/>
          <w:spacing w:val="17"/>
          <w:w w:val="122"/>
          <w:position w:val="-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22"/>
          <w:position w:val="-1"/>
          <w:sz w:val="22"/>
          <w:szCs w:val="22"/>
        </w:rPr>
        <w:t>ject</w:t>
      </w:r>
      <w:r>
        <w:rPr>
          <w:rFonts w:cs="Calibri" w:hAnsi="Calibri" w:eastAsia="Calibri" w:ascii="Calibri"/>
          <w:spacing w:val="29"/>
          <w:w w:val="122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2"/>
          <w:position w:val="-1"/>
          <w:sz w:val="22"/>
          <w:szCs w:val="22"/>
        </w:rPr>
        <w:t>Recognition</w:t>
      </w:r>
      <w:r>
        <w:rPr>
          <w:rFonts w:cs="Calibri" w:hAnsi="Calibri" w:eastAsia="Calibri" w:ascii="Calibri"/>
          <w:spacing w:val="0"/>
          <w:w w:val="122"/>
          <w:position w:val="-1"/>
          <w:sz w:val="22"/>
          <w:szCs w:val="22"/>
        </w:rPr>
        <w:t>                         </w:t>
      </w:r>
      <w:r>
        <w:rPr>
          <w:rFonts w:cs="Calibri" w:hAnsi="Calibri" w:eastAsia="Calibri" w:ascii="Calibri"/>
          <w:spacing w:val="28"/>
          <w:w w:val="122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Prof.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36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Subhashis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position w:val="-1"/>
          <w:sz w:val="22"/>
          <w:szCs w:val="22"/>
        </w:rPr>
        <w:t>Bane</w:t>
      </w:r>
      <w:r>
        <w:rPr>
          <w:rFonts w:cs="Calibri" w:hAnsi="Calibri" w:eastAsia="Calibri" w:ascii="Calibri"/>
          <w:spacing w:val="0"/>
          <w:w w:val="111"/>
          <w:position w:val="-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96"/>
          <w:position w:val="-1"/>
          <w:sz w:val="22"/>
          <w:szCs w:val="22"/>
        </w:rPr>
        <w:t>jee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41"/>
      </w:pPr>
      <w:r>
        <w:rPr>
          <w:rFonts w:cs="Times New Roman" w:hAnsi="Times New Roman" w:eastAsia="Times New Roman" w:ascii="Times New Roman"/>
          <w:spacing w:val="0"/>
          <w:w w:val="141"/>
          <w:position w:val="1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position w:val="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Computer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4"/>
          <w:position w:val="0"/>
          <w:sz w:val="22"/>
          <w:szCs w:val="22"/>
        </w:rPr>
        <w:t>Vision</w:t>
      </w:r>
      <w:r>
        <w:rPr>
          <w:rFonts w:cs="Calibri" w:hAnsi="Calibri" w:eastAsia="Calibri" w:ascii="Calibri"/>
          <w:spacing w:val="21"/>
          <w:w w:val="114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Course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2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12"/>
          <w:w w:val="112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2"/>
          <w:position w:val="0"/>
          <w:sz w:val="22"/>
          <w:szCs w:val="22"/>
        </w:rPr>
        <w:t>oj</w:t>
      </w:r>
      <w:r>
        <w:rPr>
          <w:rFonts w:cs="Calibri" w:hAnsi="Calibri" w:eastAsia="Calibri" w:ascii="Calibri"/>
          <w:spacing w:val="-12"/>
          <w:w w:val="112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12"/>
          <w:position w:val="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12"/>
          <w:position w:val="0"/>
          <w:sz w:val="22"/>
          <w:szCs w:val="22"/>
        </w:rPr>
        <w:t>                                                                                                    </w:t>
      </w:r>
      <w:r>
        <w:rPr>
          <w:rFonts w:cs="Calibri" w:hAnsi="Calibri" w:eastAsia="Calibri" w:ascii="Calibri"/>
          <w:spacing w:val="21"/>
          <w:w w:val="112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2"/>
          <w:position w:val="0"/>
          <w:sz w:val="22"/>
          <w:szCs w:val="22"/>
        </w:rPr>
        <w:t>April</w:t>
      </w:r>
      <w:r>
        <w:rPr>
          <w:rFonts w:cs="Calibri" w:hAnsi="Calibri" w:eastAsia="Calibri" w:ascii="Calibri"/>
          <w:spacing w:val="40"/>
          <w:w w:val="112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2010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459"/>
      </w:pPr>
      <w:r>
        <w:rPr>
          <w:rFonts w:cs="Calibri" w:hAnsi="Calibri" w:eastAsia="Calibri" w:ascii="Calibri"/>
          <w:spacing w:val="0"/>
          <w:w w:val="142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4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estigated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arious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feature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ectors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hniques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frame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orks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incor</w:t>
      </w:r>
      <w:r>
        <w:rPr>
          <w:rFonts w:cs="Calibri" w:hAnsi="Calibri" w:eastAsia="Calibri" w:ascii="Calibri"/>
          <w:spacing w:val="6"/>
          <w:w w:val="105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orating</w:t>
      </w:r>
      <w:r>
        <w:rPr>
          <w:rFonts w:cs="Calibri" w:hAnsi="Calibri" w:eastAsia="Calibri" w:ascii="Calibri"/>
          <w:spacing w:val="18"/>
          <w:w w:val="10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structural</w:t>
      </w:r>
      <w:r>
        <w:rPr>
          <w:rFonts w:cs="Calibri" w:hAnsi="Calibri" w:eastAsia="Calibri" w:ascii="Calibri"/>
          <w:spacing w:val="43"/>
          <w:w w:val="10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infor-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5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mation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ject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recognition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tasks.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59"/>
      </w:pPr>
      <w:r>
        <w:rPr>
          <w:rFonts w:cs="Calibri" w:hAnsi="Calibri" w:eastAsia="Calibri" w:ascii="Calibri"/>
          <w:spacing w:val="0"/>
          <w:w w:val="123"/>
          <w:position w:val="-1"/>
          <w:sz w:val="22"/>
          <w:szCs w:val="22"/>
        </w:rPr>
        <w:t>Non</w:t>
      </w:r>
      <w:r>
        <w:rPr>
          <w:rFonts w:cs="Calibri" w:hAnsi="Calibri" w:eastAsia="Calibri" w:ascii="Calibri"/>
          <w:spacing w:val="22"/>
          <w:w w:val="123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3"/>
          <w:position w:val="-1"/>
          <w:sz w:val="22"/>
          <w:szCs w:val="22"/>
        </w:rPr>
        <w:t>Photo-realistic</w:t>
      </w:r>
      <w:r>
        <w:rPr>
          <w:rFonts w:cs="Calibri" w:hAnsi="Calibri" w:eastAsia="Calibri" w:ascii="Calibri"/>
          <w:spacing w:val="23"/>
          <w:w w:val="123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3"/>
          <w:position w:val="-1"/>
          <w:sz w:val="22"/>
          <w:szCs w:val="22"/>
        </w:rPr>
        <w:t>Rendering</w:t>
      </w:r>
      <w:r>
        <w:rPr>
          <w:rFonts w:cs="Calibri" w:hAnsi="Calibri" w:eastAsia="Calibri" w:ascii="Calibri"/>
          <w:spacing w:val="0"/>
          <w:w w:val="123"/>
          <w:position w:val="-1"/>
          <w:sz w:val="22"/>
          <w:szCs w:val="22"/>
        </w:rPr>
        <w:t>                                                                             </w:t>
      </w:r>
      <w:r>
        <w:rPr>
          <w:rFonts w:cs="Calibri" w:hAnsi="Calibri" w:eastAsia="Calibri" w:ascii="Calibri"/>
          <w:spacing w:val="23"/>
          <w:w w:val="123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Prof.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36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Prem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8"/>
          <w:position w:val="-1"/>
          <w:sz w:val="22"/>
          <w:szCs w:val="22"/>
        </w:rPr>
        <w:t>Kalra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41"/>
      </w:pPr>
      <w:r>
        <w:rPr>
          <w:rFonts w:cs="Times New Roman" w:hAnsi="Times New Roman" w:eastAsia="Times New Roman" w:ascii="Times New Roman"/>
          <w:spacing w:val="0"/>
          <w:w w:val="120"/>
          <w:position w:val="1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9"/>
          <w:w w:val="120"/>
          <w:position w:val="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0"/>
          <w:position w:val="0"/>
          <w:sz w:val="22"/>
          <w:szCs w:val="22"/>
        </w:rPr>
        <w:t>Digital</w:t>
      </w:r>
      <w:r>
        <w:rPr>
          <w:rFonts w:cs="Calibri" w:hAnsi="Calibri" w:eastAsia="Calibri" w:ascii="Calibri"/>
          <w:spacing w:val="-27"/>
          <w:w w:val="12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Image</w:t>
      </w:r>
      <w:r>
        <w:rPr>
          <w:rFonts w:cs="Calibri" w:hAnsi="Calibri" w:eastAsia="Calibri" w:ascii="Calibri"/>
          <w:spacing w:val="5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11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11"/>
          <w:position w:val="0"/>
          <w:sz w:val="22"/>
          <w:szCs w:val="22"/>
        </w:rPr>
        <w:t>nalysis</w:t>
      </w:r>
      <w:r>
        <w:rPr>
          <w:rFonts w:cs="Calibri" w:hAnsi="Calibri" w:eastAsia="Calibri" w:ascii="Calibri"/>
          <w:spacing w:val="25"/>
          <w:w w:val="111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Course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12"/>
          <w:w w:val="108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oj</w:t>
      </w:r>
      <w:r>
        <w:rPr>
          <w:rFonts w:cs="Calibri" w:hAnsi="Calibri" w:eastAsia="Calibri" w:ascii="Calibri"/>
          <w:spacing w:val="-12"/>
          <w:w w:val="108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                                                                                     </w:t>
      </w:r>
      <w:r>
        <w:rPr>
          <w:rFonts w:cs="Calibri" w:hAnsi="Calibri" w:eastAsia="Calibri" w:ascii="Calibri"/>
          <w:spacing w:val="42"/>
          <w:w w:val="108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Septem</w:t>
      </w:r>
      <w:r>
        <w:rPr>
          <w:rFonts w:cs="Calibri" w:hAnsi="Calibri" w:eastAsia="Calibri" w:ascii="Calibri"/>
          <w:spacing w:val="-11"/>
          <w:w w:val="100"/>
          <w:position w:val="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</w:t>
      </w:r>
      <w:r>
        <w:rPr>
          <w:rFonts w:cs="Calibri" w:hAnsi="Calibri" w:eastAsia="Calibri" w:ascii="Calibri"/>
          <w:spacing w:val="18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2010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5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Impleme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color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qua</w:t>
      </w:r>
      <w:r>
        <w:rPr>
          <w:rFonts w:cs="Calibri" w:hAnsi="Calibri" w:eastAsia="Calibri" w:ascii="Calibri"/>
          <w:spacing w:val="-6"/>
          <w:w w:val="106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tization,</w:t>
      </w:r>
      <w:r>
        <w:rPr>
          <w:rFonts w:cs="Calibri" w:hAnsi="Calibri" w:eastAsia="Calibri" w:ascii="Calibri"/>
          <w:spacing w:val="12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dithering,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image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segme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tation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edge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enhanceme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edge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sz w:val="22"/>
          <w:szCs w:val="22"/>
        </w:rPr>
        <w:t>linking,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5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differe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tial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ening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sm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othing)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terly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photo-realistic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images.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59"/>
      </w:pPr>
      <w:r>
        <w:rPr>
          <w:rFonts w:cs="Calibri" w:hAnsi="Calibri" w:eastAsia="Calibri" w:ascii="Calibri"/>
          <w:spacing w:val="0"/>
          <w:w w:val="119"/>
          <w:position w:val="-1"/>
          <w:sz w:val="22"/>
          <w:szCs w:val="22"/>
        </w:rPr>
        <w:t>Kn</w:t>
      </w:r>
      <w:r>
        <w:rPr>
          <w:rFonts w:cs="Calibri" w:hAnsi="Calibri" w:eastAsia="Calibri" w:ascii="Calibri"/>
          <w:spacing w:val="-8"/>
          <w:w w:val="119"/>
          <w:position w:val="-1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19"/>
          <w:position w:val="-1"/>
          <w:sz w:val="22"/>
          <w:szCs w:val="22"/>
        </w:rPr>
        <w:t>wledge</w:t>
      </w:r>
      <w:r>
        <w:rPr>
          <w:rFonts w:cs="Calibri" w:hAnsi="Calibri" w:eastAsia="Calibri" w:ascii="Calibri"/>
          <w:spacing w:val="48"/>
          <w:w w:val="119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9"/>
          <w:position w:val="-1"/>
          <w:sz w:val="22"/>
          <w:szCs w:val="22"/>
        </w:rPr>
        <w:t>Manageme</w:t>
      </w:r>
      <w:r>
        <w:rPr>
          <w:rFonts w:cs="Calibri" w:hAnsi="Calibri" w:eastAsia="Calibri" w:ascii="Calibri"/>
          <w:spacing w:val="-8"/>
          <w:w w:val="119"/>
          <w:position w:val="-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19"/>
          <w:position w:val="-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19"/>
          <w:position w:val="-1"/>
          <w:sz w:val="22"/>
          <w:szCs w:val="22"/>
        </w:rPr>
        <w:t>                                                                              </w:t>
      </w:r>
      <w:r>
        <w:rPr>
          <w:rFonts w:cs="Calibri" w:hAnsi="Calibri" w:eastAsia="Calibri" w:ascii="Calibri"/>
          <w:spacing w:val="34"/>
          <w:w w:val="119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Prof.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36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Subhashis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9"/>
          <w:position w:val="-1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4"/>
          <w:position w:val="-1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88"/>
          <w:position w:val="-1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11"/>
          <w:position w:val="-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96"/>
          <w:position w:val="-1"/>
          <w:sz w:val="22"/>
          <w:szCs w:val="22"/>
        </w:rPr>
        <w:t>jee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41"/>
      </w:pPr>
      <w:r>
        <w:rPr>
          <w:rFonts w:cs="Times New Roman" w:hAnsi="Times New Roman" w:eastAsia="Times New Roman" w:ascii="Times New Roman"/>
          <w:spacing w:val="0"/>
          <w:w w:val="141"/>
          <w:position w:val="1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position w:val="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Inde</w:t>
      </w:r>
      <w:r>
        <w:rPr>
          <w:rFonts w:cs="Calibri" w:hAnsi="Calibri" w:eastAsia="Calibri" w:ascii="Calibri"/>
          <w:spacing w:val="-1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endent</w:t>
      </w:r>
      <w:r>
        <w:rPr>
          <w:rFonts w:cs="Calibri" w:hAnsi="Calibri" w:eastAsia="Calibri" w:ascii="Calibri"/>
          <w:spacing w:val="3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12"/>
          <w:w w:val="11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10"/>
          <w:position w:val="0"/>
          <w:sz w:val="22"/>
          <w:szCs w:val="22"/>
        </w:rPr>
        <w:t>oj</w:t>
      </w:r>
      <w:r>
        <w:rPr>
          <w:rFonts w:cs="Calibri" w:hAnsi="Calibri" w:eastAsia="Calibri" w:ascii="Calibri"/>
          <w:spacing w:val="-12"/>
          <w:w w:val="11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10"/>
          <w:position w:val="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10"/>
          <w:position w:val="0"/>
          <w:sz w:val="22"/>
          <w:szCs w:val="22"/>
        </w:rPr>
        <w:t>                                                                                            </w:t>
      </w:r>
      <w:r>
        <w:rPr>
          <w:rFonts w:cs="Calibri" w:hAnsi="Calibri" w:eastAsia="Calibri" w:ascii="Calibri"/>
          <w:spacing w:val="25"/>
          <w:w w:val="11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0"/>
          <w:position w:val="0"/>
          <w:sz w:val="22"/>
          <w:szCs w:val="22"/>
        </w:rPr>
        <w:t>January</w:t>
      </w:r>
      <w:r>
        <w:rPr>
          <w:rFonts w:cs="Calibri" w:hAnsi="Calibri" w:eastAsia="Calibri" w:ascii="Calibri"/>
          <w:spacing w:val="38"/>
          <w:w w:val="11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2010</w:t>
      </w:r>
      <w:r>
        <w:rPr>
          <w:rFonts w:cs="Calibri" w:hAnsi="Calibri" w:eastAsia="Calibri" w:ascii="Calibri"/>
          <w:spacing w:val="29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-</w:t>
      </w:r>
      <w:r>
        <w:rPr>
          <w:rFonts w:cs="Calibri" w:hAnsi="Calibri" w:eastAsia="Calibri" w:ascii="Calibri"/>
          <w:spacing w:val="38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Octo</w:t>
      </w:r>
      <w:r>
        <w:rPr>
          <w:rFonts w:cs="Calibri" w:hAnsi="Calibri" w:eastAsia="Calibri" w:ascii="Calibri"/>
          <w:spacing w:val="-11"/>
          <w:w w:val="100"/>
          <w:position w:val="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er</w:t>
      </w:r>
      <w:r>
        <w:rPr>
          <w:rFonts w:cs="Calibri" w:hAnsi="Calibri" w:eastAsia="Calibri" w:ascii="Calibri"/>
          <w:spacing w:val="4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2010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459"/>
        <w:sectPr>
          <w:pgSz w:w="11920" w:h="16840"/>
          <w:pgMar w:top="760" w:bottom="280" w:left="720" w:right="720"/>
        </w:sectPr>
      </w:pPr>
      <w:r>
        <w:rPr>
          <w:rFonts w:cs="Calibri" w:hAnsi="Calibri" w:eastAsia="Calibri" w:ascii="Calibri"/>
          <w:spacing w:val="0"/>
          <w:w w:val="105"/>
          <w:sz w:val="22"/>
          <w:szCs w:val="22"/>
        </w:rPr>
        <w:t>Conceptualized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2.0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45"/>
          <w:sz w:val="22"/>
          <w:szCs w:val="22"/>
        </w:rPr>
        <w:t>IT</w:t>
      </w:r>
      <w:r>
        <w:rPr>
          <w:rFonts w:cs="Calibri" w:hAnsi="Calibri" w:eastAsia="Calibri" w:ascii="Calibri"/>
          <w:spacing w:val="32"/>
          <w:w w:val="14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services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terest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Group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Discussion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8"/>
          <w:w w:val="141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orums,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Campus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62"/>
        <w:ind w:left="459" w:right="351"/>
      </w:pPr>
      <w:r>
        <w:rPr>
          <w:rFonts w:cs="Calibri" w:hAnsi="Calibri" w:eastAsia="Calibri" w:ascii="Calibri"/>
          <w:spacing w:val="0"/>
          <w:w w:val="115"/>
          <w:sz w:val="22"/>
          <w:szCs w:val="22"/>
        </w:rPr>
        <w:t>Wiki,</w:t>
      </w:r>
      <w:r>
        <w:rPr>
          <w:rFonts w:cs="Calibri" w:hAnsi="Calibri" w:eastAsia="Calibri" w:ascii="Calibri"/>
          <w:spacing w:val="28"/>
          <w:w w:val="11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Database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easier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colla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oration,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etter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information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organization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formalizing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und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cume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hnical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kn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Designed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9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14"/>
          <w:sz w:val="22"/>
          <w:szCs w:val="22"/>
        </w:rPr>
        <w:t>tuiti</w:t>
      </w:r>
      <w:r>
        <w:rPr>
          <w:rFonts w:cs="Calibri" w:hAnsi="Calibri" w:eastAsia="Calibri" w:ascii="Calibri"/>
          <w:spacing w:val="-6"/>
          <w:w w:val="114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88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user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terfaces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ork-fl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services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customize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existing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source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drupal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foswiki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adding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authe</w:t>
      </w:r>
      <w:r>
        <w:rPr>
          <w:rFonts w:cs="Calibri" w:hAnsi="Calibri" w:eastAsia="Calibri" w:ascii="Calibri"/>
          <w:spacing w:val="-6"/>
          <w:w w:val="103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tication,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31"/>
          <w:sz w:val="22"/>
          <w:szCs w:val="22"/>
        </w:rPr>
        <w:t>L</w:t>
      </w:r>
      <w:r>
        <w:rPr>
          <w:rFonts w:cs="Calibri" w:hAnsi="Calibri" w:eastAsia="Calibri" w:ascii="Calibri"/>
          <w:spacing w:val="-8"/>
          <w:w w:val="13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31"/>
          <w:sz w:val="22"/>
          <w:szCs w:val="22"/>
        </w:rPr>
        <w:t>AP</w:t>
      </w:r>
      <w:r>
        <w:rPr>
          <w:rFonts w:cs="Calibri" w:hAnsi="Calibri" w:eastAsia="Calibri" w:ascii="Calibri"/>
          <w:spacing w:val="9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6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tegration),</w:t>
      </w:r>
      <w:r>
        <w:rPr>
          <w:rFonts w:cs="Calibri" w:hAnsi="Calibri" w:eastAsia="Calibri" w:ascii="Calibri"/>
          <w:spacing w:val="25"/>
          <w:w w:val="10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finally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depl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services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institute.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459" w:right="358"/>
      </w:pPr>
      <w:r>
        <w:rPr>
          <w:rFonts w:cs="Calibri" w:hAnsi="Calibri" w:eastAsia="Calibri" w:ascii="Calibri"/>
          <w:spacing w:val="-28"/>
          <w:w w:val="131"/>
          <w:position w:val="-1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31"/>
          <w:position w:val="-1"/>
          <w:sz w:val="22"/>
          <w:szCs w:val="22"/>
        </w:rPr>
        <w:t>un</w:t>
      </w:r>
      <w:r>
        <w:rPr>
          <w:rFonts w:cs="Calibri" w:hAnsi="Calibri" w:eastAsia="Calibri" w:ascii="Calibri"/>
          <w:spacing w:val="-9"/>
          <w:w w:val="131"/>
          <w:position w:val="-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31"/>
          <w:position w:val="-1"/>
          <w:sz w:val="22"/>
          <w:szCs w:val="22"/>
        </w:rPr>
        <w:t>y</w:t>
      </w:r>
      <w:r>
        <w:rPr>
          <w:rFonts w:cs="Calibri" w:hAnsi="Calibri" w:eastAsia="Calibri" w:ascii="Calibri"/>
          <w:spacing w:val="16"/>
          <w:w w:val="131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31"/>
          <w:position w:val="-1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31"/>
          <w:position w:val="-1"/>
          <w:sz w:val="22"/>
          <w:szCs w:val="22"/>
        </w:rPr>
        <w:t>ell</w:t>
      </w:r>
      <w:r>
        <w:rPr>
          <w:rFonts w:cs="Calibri" w:hAnsi="Calibri" w:eastAsia="Calibri" w:ascii="Calibri"/>
          <w:spacing w:val="0"/>
          <w:w w:val="131"/>
          <w:position w:val="-1"/>
          <w:sz w:val="22"/>
          <w:szCs w:val="22"/>
        </w:rPr>
        <w:t>                                                                                  </w:t>
      </w:r>
      <w:r>
        <w:rPr>
          <w:rFonts w:cs="Calibri" w:hAnsi="Calibri" w:eastAsia="Calibri" w:ascii="Calibri"/>
          <w:spacing w:val="36"/>
          <w:w w:val="131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position w:val="-1"/>
          <w:sz w:val="22"/>
          <w:szCs w:val="22"/>
        </w:rPr>
        <w:t>Assista</w:t>
      </w:r>
      <w:r>
        <w:rPr>
          <w:rFonts w:cs="Calibri" w:hAnsi="Calibri" w:eastAsia="Calibri" w:ascii="Calibri"/>
          <w:spacing w:val="-7"/>
          <w:w w:val="109"/>
          <w:position w:val="-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9"/>
          <w:position w:val="-1"/>
          <w:sz w:val="22"/>
          <w:szCs w:val="22"/>
        </w:rPr>
        <w:t>t</w:t>
      </w:r>
      <w:r>
        <w:rPr>
          <w:rFonts w:cs="Calibri" w:hAnsi="Calibri" w:eastAsia="Calibri" w:ascii="Calibri"/>
          <w:spacing w:val="23"/>
          <w:w w:val="109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Prof.</w:t>
      </w:r>
      <w:r>
        <w:rPr>
          <w:rFonts w:cs="Calibri" w:hAnsi="Calibri" w:eastAsia="Calibri" w:ascii="Calibri"/>
          <w:spacing w:val="0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position w:val="-1"/>
          <w:sz w:val="22"/>
          <w:szCs w:val="22"/>
        </w:rPr>
        <w:t>Aadites</w:t>
      </w:r>
      <w:r>
        <w:rPr>
          <w:rFonts w:cs="Calibri" w:hAnsi="Calibri" w:eastAsia="Calibri" w:ascii="Calibri"/>
          <w:spacing w:val="-6"/>
          <w:w w:val="106"/>
          <w:position w:val="-1"/>
          <w:sz w:val="22"/>
          <w:szCs w:val="22"/>
        </w:rPr>
        <w:t>h</w:t>
      </w:r>
      <w:r>
        <w:rPr>
          <w:rFonts w:cs="Calibri" w:hAnsi="Calibri" w:eastAsia="Calibri" w:ascii="Calibri"/>
          <w:spacing w:val="-6"/>
          <w:w w:val="106"/>
          <w:position w:val="-1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6"/>
          <w:position w:val="-1"/>
          <w:sz w:val="22"/>
          <w:szCs w:val="22"/>
        </w:rPr>
        <w:t>ar</w:t>
      </w:r>
      <w:r>
        <w:rPr>
          <w:rFonts w:cs="Calibri" w:hAnsi="Calibri" w:eastAsia="Calibri" w:ascii="Calibri"/>
          <w:spacing w:val="19"/>
          <w:w w:val="106"/>
          <w:position w:val="-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6"/>
          <w:position w:val="-1"/>
          <w:sz w:val="22"/>
          <w:szCs w:val="22"/>
        </w:rPr>
        <w:t>Seth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41"/>
      </w:pPr>
      <w:r>
        <w:rPr>
          <w:rFonts w:cs="Times New Roman" w:hAnsi="Times New Roman" w:eastAsia="Times New Roman" w:ascii="Times New Roman"/>
          <w:spacing w:val="0"/>
          <w:w w:val="141"/>
          <w:position w:val="1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position w:val="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Computer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Networks</w:t>
      </w:r>
      <w:r>
        <w:rPr>
          <w:rFonts w:cs="Calibri" w:hAnsi="Calibri" w:eastAsia="Calibri" w:ascii="Calibri"/>
          <w:spacing w:val="37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Course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12"/>
          <w:w w:val="108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oj</w:t>
      </w:r>
      <w:r>
        <w:rPr>
          <w:rFonts w:cs="Calibri" w:hAnsi="Calibri" w:eastAsia="Calibri" w:ascii="Calibri"/>
          <w:spacing w:val="-12"/>
          <w:w w:val="108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ct</w:t>
      </w:r>
      <w:r>
        <w:rPr>
          <w:rFonts w:cs="Calibri" w:hAnsi="Calibri" w:eastAsia="Calibri" w:ascii="Calibri"/>
          <w:spacing w:val="0"/>
          <w:w w:val="108"/>
          <w:position w:val="0"/>
          <w:sz w:val="22"/>
          <w:szCs w:val="22"/>
        </w:rPr>
        <w:t>                                                                          </w:t>
      </w:r>
      <w:r>
        <w:rPr>
          <w:rFonts w:cs="Calibri" w:hAnsi="Calibri" w:eastAsia="Calibri" w:ascii="Calibri"/>
          <w:spacing w:val="31"/>
          <w:w w:val="108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Ma</w:t>
      </w:r>
      <w:r>
        <w:rPr>
          <w:rFonts w:cs="Calibri" w:hAnsi="Calibri" w:eastAsia="Calibri" w:ascii="Calibri"/>
          <w:spacing w:val="-11"/>
          <w:w w:val="100"/>
          <w:position w:val="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2010</w:t>
      </w:r>
      <w:r>
        <w:rPr>
          <w:rFonts w:cs="Calibri" w:hAnsi="Calibri" w:eastAsia="Calibri" w:ascii="Calibri"/>
          <w:spacing w:val="29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-</w:t>
      </w:r>
      <w:r>
        <w:rPr>
          <w:rFonts w:cs="Calibri" w:hAnsi="Calibri" w:eastAsia="Calibri" w:ascii="Calibri"/>
          <w:spacing w:val="38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6"/>
          <w:position w:val="0"/>
          <w:sz w:val="22"/>
          <w:szCs w:val="22"/>
        </w:rPr>
        <w:t>April</w:t>
      </w:r>
      <w:r>
        <w:rPr>
          <w:rFonts w:cs="Calibri" w:hAnsi="Calibri" w:eastAsia="Calibri" w:ascii="Calibri"/>
          <w:spacing w:val="21"/>
          <w:w w:val="116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2010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40"/>
        <w:ind w:left="459" w:right="358"/>
      </w:pPr>
      <w:r>
        <w:rPr>
          <w:rFonts w:cs="Calibri" w:hAnsi="Calibri" w:eastAsia="Calibri" w:ascii="Calibri"/>
          <w:spacing w:val="0"/>
          <w:w w:val="118"/>
          <w:sz w:val="22"/>
          <w:szCs w:val="22"/>
        </w:rPr>
        <w:t>This</w:t>
      </w:r>
      <w:r>
        <w:rPr>
          <w:rFonts w:cs="Calibri" w:hAnsi="Calibri" w:eastAsia="Calibri" w:ascii="Calibri"/>
          <w:spacing w:val="-7"/>
          <w:w w:val="11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ject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molecule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based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ter-cell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unication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ulator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designed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our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professor.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2"/>
        <w:ind w:left="459" w:right="351"/>
      </w:pPr>
      <w:r>
        <w:rPr>
          <w:rFonts w:cs="Calibri" w:hAnsi="Calibri" w:eastAsia="Calibri" w:ascii="Calibri"/>
          <w:spacing w:val="-1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designed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analyzed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robust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unication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cols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cell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molecular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unication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among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cells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3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loss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full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nreliable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medium.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sign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bat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strategies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against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infection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3"/>
          <w:sz w:val="22"/>
          <w:szCs w:val="22"/>
        </w:rPr>
        <w:t>cells.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0"/>
        <w:ind w:left="241"/>
      </w:pPr>
      <w:r>
        <w:pict>
          <v:shape type="#_x0000_t202" style="position:absolute;margin-left:41.569pt;margin-top:179.511pt;width:512.137pt;height:527.779pt;mso-position-horizontal-relative:page;mso-position-vertical-relative:page;z-index:-337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5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D8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38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0"/>
                            <w:sz w:val="24"/>
                            <w:szCs w:val="24"/>
                          </w:rPr>
                          <w:t>Scholastic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1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0"/>
                            <w:sz w:val="24"/>
                            <w:szCs w:val="24"/>
                          </w:rPr>
                          <w:t>Achievement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8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1577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93"/>
                          <w:ind w:left="348" w:right="16" w:hanging="21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32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3"/>
                            <w:w w:val="13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2"/>
                            <w:sz w:val="22"/>
                            <w:szCs w:val="22"/>
                          </w:rPr>
                          <w:t>Institute</w:t>
                        </w:r>
                        <w:r>
                          <w:rPr>
                            <w:rFonts w:cs="Calibri" w:hAnsi="Calibri" w:eastAsia="Calibri" w:ascii="Calibri"/>
                            <w:spacing w:val="-31"/>
                            <w:w w:val="13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2"/>
                            <w:sz w:val="22"/>
                            <w:szCs w:val="22"/>
                          </w:rPr>
                          <w:t>Rank</w:t>
                        </w:r>
                        <w:r>
                          <w:rPr>
                            <w:rFonts w:cs="Calibri" w:hAnsi="Calibri" w:eastAsia="Calibri" w:ascii="Calibri"/>
                            <w:spacing w:val="13"/>
                            <w:w w:val="13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Consiste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tly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7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mai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taining</w:t>
                        </w:r>
                        <w:r>
                          <w:rPr>
                            <w:rFonts w:cs="Calibri" w:hAnsi="Calibri" w:eastAsia="Calibri" w:ascii="Calibri"/>
                            <w:spacing w:val="13"/>
                            <w:w w:val="107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institute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rank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among</w:t>
                        </w:r>
                        <w:r>
                          <w:rPr>
                            <w:rFonts w:cs="Calibri" w:hAnsi="Calibri" w:eastAsia="Calibri" w:ascii="Calibri"/>
                            <w:spacing w:val="3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450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cs="Calibri" w:hAnsi="Calibri" w:eastAsia="Calibri" w:ascii="Calibri"/>
                            <w:spacing w:val="4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2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last</w:t>
                        </w:r>
                        <w:r>
                          <w:rPr>
                            <w:rFonts w:cs="Calibri" w:hAnsi="Calibri" w:eastAsia="Calibri" w:ascii="Calibri"/>
                            <w:spacing w:val="4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1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ears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cs="Calibri" w:hAnsi="Calibri" w:eastAsia="Calibri" w:ascii="Calibri"/>
                            <w:spacing w:val="3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4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4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4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Delhi.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4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Receiving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8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holarships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ards</w:t>
                        </w:r>
                        <w:r>
                          <w:rPr>
                            <w:rFonts w:cs="Calibri" w:hAnsi="Calibri" w:eastAsia="Calibri" w:ascii="Calibri"/>
                            <w:spacing w:val="4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same.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36"/>
                          <w:ind w:left="13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1"/>
                            <w:w w:val="14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arded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3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46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Undergraduate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ard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44"/>
                            <w:sz w:val="22"/>
                            <w:szCs w:val="22"/>
                          </w:rPr>
                          <w:t>(SURA),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4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2009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3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12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ject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2"/>
                          <w:ind w:left="348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Unsu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ervised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Detection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usual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2"/>
                            <w:sz w:val="22"/>
                            <w:szCs w:val="22"/>
                          </w:rPr>
                          <w:t>Activities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38"/>
                          <w:ind w:left="13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29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7"/>
                            <w:w w:val="12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9"/>
                            <w:sz w:val="22"/>
                            <w:szCs w:val="22"/>
                          </w:rPr>
                          <w:t>Kalpana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2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9"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9"/>
                            <w:sz w:val="22"/>
                            <w:szCs w:val="22"/>
                          </w:rPr>
                          <w:t>wla</w:t>
                        </w:r>
                        <w:r>
                          <w:rPr>
                            <w:rFonts w:cs="Calibri" w:hAnsi="Calibri" w:eastAsia="Calibri" w:ascii="Calibri"/>
                            <w:spacing w:val="-7"/>
                            <w:w w:val="12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9"/>
                            <w:sz w:val="22"/>
                            <w:szCs w:val="22"/>
                          </w:rPr>
                          <w:t>ard,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2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2009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tribution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cs="Calibri" w:hAnsi="Calibri" w:eastAsia="Calibri" w:ascii="Calibri"/>
                            <w:spacing w:val="3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2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6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cs="Calibri" w:hAnsi="Calibri" w:eastAsia="Calibri" w:ascii="Calibri"/>
                            <w:spacing w:val="48"/>
                            <w:w w:val="12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6"/>
                            <w:sz w:val="22"/>
                            <w:szCs w:val="22"/>
                          </w:rPr>
                          <w:t>Delhi.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1389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13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1"/>
                            <w:position w:val="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1"/>
                            <w:w w:val="141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Ran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43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97"/>
                            <w:position w:val="1"/>
                            <w:sz w:val="22"/>
                            <w:szCs w:val="22"/>
                          </w:rPr>
                          <w:t>83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43"/>
                            <w:position w:val="8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8"/>
                            <w:position w:val="8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8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position w:val="8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49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7"/>
                            <w:position w:val="1"/>
                            <w:sz w:val="22"/>
                            <w:szCs w:val="22"/>
                          </w:rPr>
                          <w:t>Joi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7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52"/>
                            <w:w w:val="127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7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7"/>
                            <w:position w:val="1"/>
                            <w:sz w:val="22"/>
                            <w:szCs w:val="22"/>
                          </w:rPr>
                          <w:t>trance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27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6"/>
                            <w:position w:val="1"/>
                            <w:sz w:val="22"/>
                            <w:szCs w:val="22"/>
                          </w:rPr>
                          <w:t>Examination(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36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6"/>
                            <w:position w:val="1"/>
                            <w:sz w:val="22"/>
                            <w:szCs w:val="22"/>
                          </w:rPr>
                          <w:t>IT-JEE</w:t>
                        </w:r>
                        <w:r>
                          <w:rPr>
                            <w:rFonts w:cs="Calibri" w:hAnsi="Calibri" w:eastAsia="Calibri" w:ascii="Calibri"/>
                            <w:spacing w:val="40"/>
                            <w:w w:val="136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7"/>
                            <w:position w:val="1"/>
                            <w:sz w:val="22"/>
                            <w:szCs w:val="22"/>
                          </w:rPr>
                          <w:t>2007)</w:t>
                        </w:r>
                        <w:r>
                          <w:rPr>
                            <w:rFonts w:cs="Calibri" w:hAnsi="Calibri" w:eastAsia="Calibri" w:ascii="Calibri"/>
                            <w:spacing w:val="25"/>
                            <w:w w:val="117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cs="Calibri" w:hAnsi="Calibri" w:eastAsia="Calibri" w:ascii="Calibri"/>
                            <w:spacing w:val="39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250,000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0"/>
                            <w:position w:val="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2"/>
                            <w:position w:val="1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2"/>
                          <w:ind w:left="348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across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2"/>
                            <w:sz w:val="22"/>
                            <w:szCs w:val="22"/>
                          </w:rPr>
                          <w:t>cou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4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1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both"/>
                          <w:spacing w:before="38"/>
                          <w:ind w:left="348" w:right="15" w:hanging="21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6"/>
                            <w:w w:val="14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Among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4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top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400</w:t>
                        </w:r>
                        <w:r>
                          <w:rPr>
                            <w:rFonts w:cs="Calibri" w:hAnsi="Calibri" w:eastAsia="Calibri" w:ascii="Calibri"/>
                            <w:spacing w:val="3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who</w:t>
                        </w:r>
                        <w:r>
                          <w:rPr>
                            <w:rFonts w:cs="Calibri" w:hAnsi="Calibri" w:eastAsia="Calibri" w:ascii="Calibri"/>
                            <w:spacing w:val="3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qualified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4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ian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4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National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4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7"/>
                            <w:w w:val="109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ysics</w:t>
                        </w:r>
                        <w:r>
                          <w:rPr>
                            <w:rFonts w:cs="Calibri" w:hAnsi="Calibri" w:eastAsia="Calibri" w:ascii="Calibri"/>
                            <w:spacing w:val="47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Olympiad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4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4"/>
                            <w:sz w:val="22"/>
                            <w:szCs w:val="22"/>
                          </w:rPr>
                          <w:t>INPhO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4"/>
                            <w:sz w:val="22"/>
                            <w:szCs w:val="22"/>
                          </w:rPr>
                          <w:t>),</w:t>
                        </w:r>
                        <w:r>
                          <w:rPr>
                            <w:rFonts w:cs="Calibri" w:hAnsi="Calibri" w:eastAsia="Calibri" w:ascii="Calibri"/>
                            <w:spacing w:val="24"/>
                            <w:w w:val="13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Indian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National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Chemistry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Olympiad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6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6"/>
                            <w:sz w:val="22"/>
                            <w:szCs w:val="22"/>
                          </w:rPr>
                          <w:t>INChO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6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3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Indian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National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Mathematics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Olympiad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3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3"/>
                            <w:sz w:val="22"/>
                            <w:szCs w:val="22"/>
                          </w:rPr>
                          <w:t>INMO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3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1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ear</w:t>
                        </w:r>
                        <w:r>
                          <w:rPr>
                            <w:rFonts w:cs="Calibri" w:hAnsi="Calibri" w:eastAsia="Calibri" w:ascii="Calibri"/>
                            <w:spacing w:val="3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2006-07.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590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1"/>
                          <w:ind w:left="13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6"/>
                            <w:w w:val="14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45"/>
                            <w:sz w:val="22"/>
                            <w:szCs w:val="22"/>
                          </w:rPr>
                          <w:t>CBSE</w:t>
                        </w:r>
                        <w:r>
                          <w:rPr>
                            <w:rFonts w:cs="Calibri" w:hAnsi="Calibri" w:eastAsia="Calibri" w:ascii="Calibri"/>
                            <w:spacing w:val="43"/>
                            <w:w w:val="14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3"/>
                            <w:sz w:val="22"/>
                            <w:szCs w:val="22"/>
                          </w:rPr>
                          <w:t>Merit</w:t>
                        </w:r>
                        <w:r>
                          <w:rPr>
                            <w:rFonts w:cs="Calibri" w:hAnsi="Calibri" w:eastAsia="Calibri" w:ascii="Calibri"/>
                            <w:spacing w:val="46"/>
                            <w:w w:val="12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3"/>
                            <w:sz w:val="22"/>
                            <w:szCs w:val="22"/>
                          </w:rPr>
                          <w:t>hol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3"/>
                            <w:sz w:val="22"/>
                            <w:szCs w:val="22"/>
                          </w:rPr>
                          <w:t>arship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3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cs="Calibri" w:hAnsi="Calibri" w:eastAsia="Calibri" w:ascii="Calibri"/>
                            <w:spacing w:val="42"/>
                            <w:w w:val="12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Rec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eivin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40"/>
                            <w:w w:val="107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holar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securing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29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7"/>
                            <w:position w:val="8"/>
                            <w:sz w:val="16"/>
                            <w:szCs w:val="16"/>
                          </w:rPr>
                          <w:t>th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7"/>
                            <w:position w:val="8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7"/>
                            <w:position w:val="8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rank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among</w:t>
                        </w:r>
                        <w:r>
                          <w:rPr>
                            <w:rFonts w:cs="Calibri" w:hAnsi="Calibri" w:eastAsia="Calibri" w:ascii="Calibri"/>
                            <w:spacing w:val="4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600,000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2"/>
                          <w:ind w:left="348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36"/>
                            <w:sz w:val="22"/>
                            <w:szCs w:val="22"/>
                          </w:rPr>
                          <w:t>AIEEE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3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2007.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599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4"/>
                          <w:ind w:left="348" w:right="15" w:hanging="21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4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7"/>
                            <w:w w:val="14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44"/>
                            <w:sz w:val="22"/>
                            <w:szCs w:val="22"/>
                          </w:rPr>
                          <w:t>NTSE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4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12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1"/>
                            <w:sz w:val="22"/>
                            <w:szCs w:val="22"/>
                          </w:rPr>
                          <w:t>holar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1"/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2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Among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top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700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cs="Calibri" w:hAnsi="Calibri" w:eastAsia="Calibri" w:ascii="Calibri"/>
                            <w:spacing w:val="4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receiving</w:t>
                        </w:r>
                        <w:r>
                          <w:rPr>
                            <w:rFonts w:cs="Calibri" w:hAnsi="Calibri" w:eastAsia="Calibri" w:ascii="Calibri"/>
                            <w:spacing w:val="4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Nation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4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1"/>
                            <w:sz w:val="22"/>
                            <w:szCs w:val="22"/>
                          </w:rPr>
                          <w:t>ale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Sear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4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0"/>
                            <w:sz w:val="22"/>
                            <w:szCs w:val="22"/>
                          </w:rPr>
                          <w:t>Examination</w:t>
                        </w:r>
                        <w:r>
                          <w:rPr>
                            <w:rFonts w:cs="Calibri" w:hAnsi="Calibri" w:eastAsia="Calibri" w:ascii="Calibri"/>
                            <w:spacing w:val="12"/>
                            <w:w w:val="11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4"/>
                            <w:sz w:val="22"/>
                            <w:szCs w:val="22"/>
                          </w:rPr>
                          <w:t>hol-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arship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4"/>
                            <w:sz w:val="22"/>
                            <w:szCs w:val="22"/>
                          </w:rPr>
                          <w:t>(NTSE-2005).</w:t>
                        </w:r>
                        <w:r>
                          <w:rPr>
                            <w:rFonts w:cs="Calibri" w:hAnsi="Calibri" w:eastAsia="Calibri" w:ascii="Calibri"/>
                            <w:spacing w:val="40"/>
                            <w:w w:val="11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4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1"/>
                            <w:sz w:val="22"/>
                            <w:szCs w:val="22"/>
                          </w:rPr>
                          <w:t>op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97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state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cs="Calibri" w:hAnsi="Calibri" w:eastAsia="Calibri" w:ascii="Calibri"/>
                            <w:spacing w:val="3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sz w:val="22"/>
                            <w:szCs w:val="22"/>
                          </w:rPr>
                          <w:t>examination.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382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D8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38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2"/>
                            <w:sz w:val="24"/>
                            <w:szCs w:val="24"/>
                          </w:rPr>
                          <w:t>Conferences/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8"/>
                            <w:w w:val="112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8"/>
                            <w:w w:val="11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2"/>
                            <w:sz w:val="24"/>
                            <w:szCs w:val="24"/>
                          </w:rPr>
                          <w:t>rkshops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6"/>
                            <w:w w:val="112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9"/>
                            <w:sz w:val="24"/>
                            <w:szCs w:val="24"/>
                          </w:rPr>
                          <w:t>ttended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667" w:hRule="exact"/>
                    </w:trPr>
                    <w:tc>
                      <w:tcPr>
                        <w:tcW w:w="10243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93"/>
                          <w:ind w:left="13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2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3"/>
                            <w:w w:val="12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5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5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26"/>
                            <w:w w:val="12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5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5"/>
                            <w:sz w:val="22"/>
                            <w:szCs w:val="22"/>
                          </w:rPr>
                          <w:t>tern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2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rFonts w:cs="Calibri" w:hAnsi="Calibri" w:eastAsia="Calibri" w:ascii="Calibri"/>
                            <w:spacing w:val="-17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India,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Bangalore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Graphics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0"/>
                            <w:sz w:val="22"/>
                            <w:szCs w:val="22"/>
                          </w:rPr>
                          <w:t>Visualization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2"/>
                          <w:ind w:left="348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Group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cs="Calibri" w:hAnsi="Calibri" w:eastAsia="Calibri" w:ascii="Calibri"/>
                            <w:spacing w:val="3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Manik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0"/>
                            <w:w w:val="11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0"/>
                            <w:sz w:val="22"/>
                            <w:szCs w:val="22"/>
                          </w:rPr>
                          <w:t>arma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1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Prateek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6"/>
                            <w:sz w:val="22"/>
                            <w:szCs w:val="22"/>
                          </w:rPr>
                          <w:t>Jain.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both"/>
                          <w:spacing w:before="38"/>
                          <w:ind w:left="348" w:right="16" w:hanging="21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1"/>
                            <w:w w:val="14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sz w:val="22"/>
                            <w:szCs w:val="22"/>
                          </w:rPr>
                          <w:t>ttended</w:t>
                        </w:r>
                        <w:r>
                          <w:rPr>
                            <w:rFonts w:cs="Calibri" w:hAnsi="Calibri" w:eastAsia="Calibri" w:ascii="Calibri"/>
                            <w:spacing w:val="11"/>
                            <w:w w:val="10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2010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Wi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ter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2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cs="Calibri" w:hAnsi="Calibri" w:eastAsia="Calibri" w:ascii="Calibri"/>
                            <w:spacing w:val="-11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cs="Calibri" w:hAnsi="Calibri" w:eastAsia="Calibri" w:ascii="Calibri"/>
                            <w:spacing w:val="4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Ma</w:t>
                        </w:r>
                        <w:r>
                          <w:rPr>
                            <w:rFonts w:cs="Calibri" w:hAnsi="Calibri" w:eastAsia="Calibri" w:ascii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hine</w:t>
                        </w:r>
                        <w:r>
                          <w:rPr>
                            <w:rFonts w:cs="Calibri" w:hAnsi="Calibri" w:eastAsia="Calibri" w:ascii="Calibri"/>
                            <w:spacing w:val="-12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Learning</w:t>
                        </w:r>
                        <w:r>
                          <w:rPr>
                            <w:rFonts w:cs="Calibri" w:hAnsi="Calibri" w:eastAsia="Calibri" w:ascii="Calibri"/>
                            <w:spacing w:val="25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cs="Calibri" w:hAnsi="Calibri" w:eastAsia="Calibri" w:ascii="Calibri"/>
                            <w:spacing w:val="11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2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2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organized</w:t>
                        </w:r>
                        <w:r>
                          <w:rPr>
                            <w:rFonts w:cs="Calibri" w:hAnsi="Calibri" w:eastAsia="Calibri" w:ascii="Calibri"/>
                            <w:spacing w:val="3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4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9"/>
                            <w:sz w:val="22"/>
                            <w:szCs w:val="22"/>
                          </w:rPr>
                          <w:t>ISc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Bangalore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6"/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16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6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7"/>
                            <w:w w:val="11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6"/>
                            <w:sz w:val="22"/>
                            <w:szCs w:val="22"/>
                          </w:rPr>
                          <w:t>h(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6"/>
                            <w:sz w:val="22"/>
                            <w:szCs w:val="22"/>
                          </w:rPr>
                          <w:t>MSR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6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1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adian</w:t>
                        </w:r>
                        <w:r>
                          <w:rPr>
                            <w:rFonts w:cs="Calibri" w:hAnsi="Calibri" w:eastAsia="Calibri" w:ascii="Calibri"/>
                            <w:spacing w:val="39"/>
                            <w:w w:val="108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Institute</w:t>
                        </w:r>
                        <w:r>
                          <w:rPr>
                            <w:rFonts w:cs="Calibri" w:hAnsi="Calibri" w:eastAsia="Calibri" w:ascii="Calibri"/>
                            <w:spacing w:val="32"/>
                            <w:w w:val="108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Ad</w:t>
                        </w:r>
                        <w:r>
                          <w:rPr>
                            <w:rFonts w:cs="Calibri" w:hAnsi="Calibri" w:eastAsia="Calibri" w:ascii="Calibri"/>
                            <w:spacing w:val="-13"/>
                            <w:w w:val="10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anced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7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7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60"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cs="Calibri" w:hAnsi="Calibri" w:eastAsia="Calibri" w:ascii="Calibri"/>
                            <w:spacing w:val="-28"/>
                            <w:w w:val="156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53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7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7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featuring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ctur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4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hers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4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cs="Calibri" w:hAnsi="Calibri" w:eastAsia="Calibri" w:ascii="Calibri"/>
                            <w:spacing w:val="3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0"/>
                            <w:sz w:val="22"/>
                            <w:szCs w:val="22"/>
                          </w:rPr>
                          <w:t>Jitendra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1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Malik,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4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1"/>
                            <w:sz w:val="22"/>
                            <w:szCs w:val="22"/>
                          </w:rPr>
                          <w:t>William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1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4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94"/>
                            <w:sz w:val="22"/>
                            <w:szCs w:val="22"/>
                          </w:rPr>
                          <w:t>ree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4"/>
                            <w:sz w:val="22"/>
                            <w:szCs w:val="22"/>
                          </w:rPr>
                          <w:t>man,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2"/>
                            <w:w w:val="12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3"/>
                            <w:sz w:val="22"/>
                            <w:szCs w:val="22"/>
                          </w:rPr>
                          <w:t>air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23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0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Brendan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4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4"/>
                            <w:sz w:val="22"/>
                            <w:szCs w:val="22"/>
                          </w:rPr>
                          <w:t>rey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Martin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14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sz w:val="22"/>
                            <w:szCs w:val="22"/>
                          </w:rPr>
                          <w:t>ai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6"/>
                            <w:sz w:val="22"/>
                            <w:szCs w:val="22"/>
                          </w:rPr>
                          <w:t>wrig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2"/>
                            <w:sz w:val="22"/>
                            <w:szCs w:val="22"/>
                          </w:rPr>
                          <w:t>t.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36"/>
                          <w:ind w:left="13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1"/>
                            <w:w w:val="14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sz w:val="22"/>
                            <w:szCs w:val="22"/>
                          </w:rPr>
                          <w:t>ttended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0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cial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terest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Groups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3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sz w:val="22"/>
                            <w:szCs w:val="22"/>
                          </w:rPr>
                          <w:t>Com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sz w:val="22"/>
                            <w:szCs w:val="22"/>
                          </w:rPr>
                          <w:t>unications</w:t>
                        </w:r>
                        <w:r>
                          <w:rPr>
                            <w:rFonts w:cs="Calibri" w:hAnsi="Calibri" w:eastAsia="Calibri" w:ascii="Calibri"/>
                            <w:spacing w:val="32"/>
                            <w:w w:val="105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4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4"/>
                            <w:sz w:val="22"/>
                            <w:szCs w:val="22"/>
                          </w:rPr>
                          <w:t>SIGCOMM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4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Calibri" w:hAnsi="Calibri" w:eastAsia="Calibri" w:ascii="Calibri"/>
                            <w:spacing w:val="15"/>
                            <w:w w:val="134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Conference,</w:t>
                        </w:r>
                        <w:r>
                          <w:rPr>
                            <w:rFonts w:cs="Calibri" w:hAnsi="Calibri" w:eastAsia="Calibri" w:ascii="Calibri"/>
                            <w:spacing w:val="4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2010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5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ind w:left="13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1"/>
                            <w:w w:val="141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Will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attend</w:t>
                        </w:r>
                        <w:r>
                          <w:rPr>
                            <w:rFonts w:cs="Calibri" w:hAnsi="Calibri" w:eastAsia="Calibri" w:ascii="Calibri"/>
                            <w:spacing w:val="4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3rd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rFonts w:cs="Calibri" w:hAnsi="Calibri" w:eastAsia="Calibri" w:ascii="Calibri"/>
                            <w:spacing w:val="4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India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Graphics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9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sz w:val="22"/>
                            <w:szCs w:val="22"/>
                          </w:rPr>
                          <w:t>Shindig.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560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71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89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45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07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89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54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D8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27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0"/>
                            <w:sz w:val="24"/>
                            <w:szCs w:val="24"/>
                          </w:rPr>
                          <w:t>Relevant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0"/>
                            <w:w w:val="11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0"/>
                            <w:sz w:val="24"/>
                            <w:szCs w:val="24"/>
                          </w:rPr>
                          <w:t>Courses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649" w:hRule="exact"/>
                    </w:trPr>
                    <w:tc>
                      <w:tcPr>
                        <w:tcW w:w="10243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both"/>
                          <w:spacing w:before="91" w:lineRule="exact" w:line="260"/>
                          <w:ind w:left="348" w:right="16" w:hanging="21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26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1"/>
                            <w:w w:val="12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6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cs="Calibri" w:hAnsi="Calibri" w:eastAsia="Calibri" w:ascii="Calibri"/>
                            <w:spacing w:val="-32"/>
                            <w:w w:val="12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6"/>
                            <w:sz w:val="22"/>
                            <w:szCs w:val="22"/>
                          </w:rPr>
                          <w:t>Sci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6"/>
                            <w:sz w:val="22"/>
                            <w:szCs w:val="22"/>
                          </w:rPr>
                          <w:t>ence: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2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2"/>
                            <w:sz w:val="22"/>
                            <w:szCs w:val="22"/>
                          </w:rPr>
                          <w:t>Vision,</w:t>
                        </w:r>
                        <w:r>
                          <w:rPr>
                            <w:rFonts w:cs="Calibri" w:hAnsi="Calibri" w:eastAsia="Calibri" w:ascii="Calibri"/>
                            <w:spacing w:val="-13"/>
                            <w:w w:val="11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2"/>
                            <w:sz w:val="22"/>
                            <w:szCs w:val="22"/>
                          </w:rPr>
                          <w:t>Digital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1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Image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Analysis,</w:t>
                        </w:r>
                        <w:r>
                          <w:rPr>
                            <w:rFonts w:cs="Calibri" w:hAnsi="Calibri" w:eastAsia="Calibri" w:ascii="Calibri"/>
                            <w:spacing w:val="24"/>
                            <w:w w:val="108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Appr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ximation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8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Algor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ithms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8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Numerical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2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Scie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tific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Computin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Cambria" w:hAnsi="Cambria" w:eastAsia="Cambria" w:ascii="Cambria"/>
                            <w:spacing w:val="11"/>
                            <w:w w:val="108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8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arallel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Programming</w:t>
                        </w:r>
                        <w:r>
                          <w:rPr>
                            <w:rFonts w:cs="Cambria" w:hAnsi="Cambria" w:eastAsia="Cambria" w:ascii="Cambria"/>
                            <w:spacing w:val="11"/>
                            <w:w w:val="108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ks,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1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11"/>
                            <w:position w:val="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88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1"/>
                            <w:position w:val="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ating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Systems,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47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position w:val="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88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1"/>
                            <w:position w:val="0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5"/>
                            <w:position w:val="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9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1"/>
                            <w:position w:val="0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1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Computation,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Analysis</w:t>
                        </w:r>
                        <w:r>
                          <w:rPr>
                            <w:rFonts w:cs="Calibri" w:hAnsi="Calibri" w:eastAsia="Calibri" w:ascii="Calibri"/>
                            <w:spacing w:val="38"/>
                            <w:w w:val="109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4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Design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Algorithms,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Programming</w:t>
                        </w:r>
                        <w:r>
                          <w:rPr>
                            <w:rFonts w:cs="Calibri" w:hAnsi="Calibri" w:eastAsia="Calibri" w:ascii="Calibri"/>
                            <w:spacing w:val="11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Languages,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39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4"/>
                            <w:position w:val="0"/>
                            <w:sz w:val="22"/>
                            <w:szCs w:val="22"/>
                          </w:rPr>
                          <w:t>Digital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14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Hard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0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Design,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7"/>
                            <w:position w:val="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itec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tu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re,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7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Discrete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position w:val="0"/>
                            <w:sz w:val="22"/>
                            <w:szCs w:val="22"/>
                          </w:rPr>
                          <w:t>Mathematical</w:t>
                        </w:r>
                        <w:r>
                          <w:rPr>
                            <w:rFonts w:cs="Calibri" w:hAnsi="Calibri" w:eastAsia="Calibri" w:ascii="Calibri"/>
                            <w:spacing w:val="20"/>
                            <w:w w:val="105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position w:val="0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5"/>
                            <w:position w:val="0"/>
                            <w:sz w:val="22"/>
                            <w:szCs w:val="22"/>
                          </w:rPr>
                          <w:t>ructures,</w:t>
                        </w:r>
                        <w:r>
                          <w:rPr>
                            <w:rFonts w:cs="Calibri" w:hAnsi="Calibri" w:eastAsia="Calibri" w:ascii="Calibri"/>
                            <w:spacing w:val="35"/>
                            <w:w w:val="105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Data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7"/>
                            <w:position w:val="0"/>
                            <w:sz w:val="22"/>
                            <w:szCs w:val="22"/>
                          </w:rPr>
                          <w:t>Structures,</w:t>
                        </w:r>
                        <w:r>
                          <w:rPr>
                            <w:rFonts w:cs="Calibri" w:hAnsi="Calibri" w:eastAsia="Calibri" w:ascii="Calibri"/>
                            <w:spacing w:val="19"/>
                            <w:w w:val="107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31"/>
                            <w:position w:val="0"/>
                            <w:sz w:val="22"/>
                            <w:szCs w:val="22"/>
                          </w:rPr>
                          <w:t>ICTs</w:t>
                        </w:r>
                        <w:r>
                          <w:rPr>
                            <w:rFonts w:cs="Calibri" w:hAnsi="Calibri" w:eastAsia="Calibri" w:ascii="Calibri"/>
                            <w:spacing w:val="8"/>
                            <w:w w:val="131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2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0"/>
                            <w:position w:val="0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10"/>
                            <w:position w:val="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99"/>
                            <w:position w:val="0"/>
                            <w:sz w:val="22"/>
                            <w:szCs w:val="22"/>
                          </w:rPr>
                          <w:t>elopme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99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2"/>
                            <w:position w:val="0"/>
                            <w:sz w:val="22"/>
                            <w:szCs w:val="22"/>
                          </w:rPr>
                          <w:t>t.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both"/>
                          <w:spacing w:before="21"/>
                          <w:ind w:left="348" w:right="16" w:hanging="21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26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1"/>
                            <w:w w:val="12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6"/>
                            <w:sz w:val="22"/>
                            <w:szCs w:val="22"/>
                          </w:rPr>
                          <w:t>Mathematics:</w:t>
                        </w:r>
                        <w:r>
                          <w:rPr>
                            <w:rFonts w:cs="Calibri" w:hAnsi="Calibri" w:eastAsia="Calibri" w:ascii="Calibri"/>
                            <w:spacing w:val="-25"/>
                            <w:w w:val="126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Graph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sz w:val="22"/>
                            <w:szCs w:val="22"/>
                          </w:rPr>
                          <w:t>Theory</w:t>
                        </w:r>
                        <w:r>
                          <w:rPr>
                            <w:rFonts w:cs="Cambria" w:hAnsi="Cambria" w:eastAsia="Cambria" w:ascii="Cambria"/>
                            <w:spacing w:val="11"/>
                            <w:w w:val="108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26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Numerical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Optimization,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9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Statistical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9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Meth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ds</w:t>
                        </w:r>
                        <w:r>
                          <w:rPr>
                            <w:rFonts w:cs="Calibri" w:hAnsi="Calibri" w:eastAsia="Calibri" w:ascii="Calibri"/>
                            <w:spacing w:val="33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36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Algorithms,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Proba-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4"/>
                            <w:position w:val="0"/>
                            <w:sz w:val="22"/>
                            <w:szCs w:val="22"/>
                          </w:rPr>
                          <w:t>bili</w:t>
                        </w:r>
                        <w:r>
                          <w:rPr>
                            <w:rFonts w:cs="Calibri" w:hAnsi="Calibri" w:eastAsia="Calibri" w:ascii="Calibri"/>
                            <w:spacing w:val="-7"/>
                            <w:w w:val="114"/>
                            <w:position w:val="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4"/>
                            <w:position w:val="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7"/>
                            <w:w w:val="114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25"/>
                            <w:position w:val="0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88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6"/>
                            <w:position w:val="0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06"/>
                            <w:position w:val="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0"/>
                            <w:position w:val="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hastic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1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cess,</w:t>
                        </w:r>
                        <w:r>
                          <w:rPr>
                            <w:rFonts w:cs="Calibri" w:hAnsi="Calibri" w:eastAsia="Calibri" w:ascii="Calibri"/>
                            <w:spacing w:val="47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Real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5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1"/>
                            <w:position w:val="0"/>
                            <w:sz w:val="22"/>
                            <w:szCs w:val="22"/>
                          </w:rPr>
                          <w:t>Analysis,</w:t>
                        </w:r>
                        <w:r>
                          <w:rPr>
                            <w:rFonts w:cs="Calibri" w:hAnsi="Calibri" w:eastAsia="Calibri" w:ascii="Calibri"/>
                            <w:spacing w:val="10"/>
                            <w:w w:val="111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Differe</w:t>
                        </w:r>
                        <w:r>
                          <w:rPr>
                            <w:rFonts w:cs="Calibri" w:hAnsi="Calibri" w:eastAsia="Calibri" w:ascii="Calibri"/>
                            <w:spacing w:val="-6"/>
                            <w:w w:val="100"/>
                            <w:position w:val="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tial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8"/>
                            <w:position w:val="0"/>
                            <w:sz w:val="22"/>
                            <w:szCs w:val="22"/>
                          </w:rPr>
                          <w:t>Equations,</w:t>
                        </w:r>
                        <w:r>
                          <w:rPr>
                            <w:rFonts w:cs="Calibri" w:hAnsi="Calibri" w:eastAsia="Calibri" w:ascii="Calibri"/>
                            <w:spacing w:val="10"/>
                            <w:w w:val="108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Linear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7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Algebra,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11"/>
                            <w:position w:val="0"/>
                            <w:sz w:val="22"/>
                            <w:szCs w:val="22"/>
                          </w:rPr>
                          <w:t>Matrix</w:t>
                        </w:r>
                        <w:r>
                          <w:rPr>
                            <w:rFonts w:cs="Calibri" w:hAnsi="Calibri" w:eastAsia="Calibri" w:ascii="Calibri"/>
                            <w:spacing w:val="7"/>
                            <w:w w:val="111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Theor</w:t>
                        </w:r>
                        <w:r>
                          <w:rPr>
                            <w:rFonts w:cs="Calibri" w:hAnsi="Calibri" w:eastAsia="Calibri" w:ascii="Calibri"/>
                            <w:spacing w:val="-18"/>
                            <w:w w:val="109"/>
                            <w:position w:val="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9"/>
                            <w:position w:val="0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22"/>
                            <w:szCs w:val="22"/>
                          </w:rPr>
                          <w:jc w:val="left"/>
                          <w:spacing w:before="18"/>
                          <w:ind w:left="60"/>
                        </w:pPr>
                        <w:r>
                          <w:rPr>
                            <w:rFonts w:cs="Cambria" w:hAnsi="Cambria" w:eastAsia="Cambria" w:ascii="Cambria"/>
                            <w:spacing w:val="10"/>
                            <w:w w:val="100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Courses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cs="Calibri" w:hAnsi="Calibri" w:eastAsia="Calibri" w:ascii="Calibri"/>
                            <w:spacing w:val="27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6"/>
                            <w:w w:val="100"/>
                            <w:position w:val="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6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done</w:t>
                        </w:r>
                        <w:r>
                          <w:rPr>
                            <w:rFonts w:cs="Calibri" w:hAnsi="Calibri" w:eastAsia="Calibri" w:ascii="Calibri"/>
                            <w:spacing w:val="14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38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Spring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29"/>
                            <w:w w:val="100"/>
                            <w:position w:val="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  <w:t>2011.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271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89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578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416" w:hRule="exact"/>
                    </w:trPr>
                    <w:tc>
                      <w:tcPr>
                        <w:tcW w:w="10243" w:type="dxa"/>
                        <w:vMerge w:val=""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69" w:hRule="exact"/>
                    </w:trPr>
                    <w:tc>
                      <w:tcPr>
                        <w:tcW w:w="102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  <w:shd w:val="clear" w:color="auto" w:fill="D8D8D8"/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38"/>
                          <w:ind w:left="1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2"/>
                            <w:sz w:val="24"/>
                            <w:szCs w:val="24"/>
                          </w:rPr>
                          <w:t>Computer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12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2"/>
                            <w:sz w:val="24"/>
                            <w:szCs w:val="24"/>
                          </w:rPr>
                          <w:t>Skil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1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8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attend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Indian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Conference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Computer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Vision,</w:t>
      </w:r>
      <w:r>
        <w:rPr>
          <w:rFonts w:cs="Calibri" w:hAnsi="Calibri" w:eastAsia="Calibri" w:ascii="Calibri"/>
          <w:spacing w:val="4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Graphics</w:t>
      </w:r>
      <w:r>
        <w:rPr>
          <w:rFonts w:cs="Calibri" w:hAnsi="Calibri" w:eastAsia="Calibri" w:ascii="Calibri"/>
          <w:spacing w:val="-5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Image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2"/>
          <w:sz w:val="22"/>
          <w:szCs w:val="22"/>
        </w:rPr>
        <w:t>Pr</w:t>
      </w:r>
      <w:r>
        <w:rPr>
          <w:rFonts w:cs="Calibri" w:hAnsi="Calibri" w:eastAsia="Calibri" w:ascii="Calibri"/>
          <w:spacing w:val="6"/>
          <w:w w:val="11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4"/>
          <w:sz w:val="22"/>
          <w:szCs w:val="22"/>
        </w:rPr>
        <w:t>cessing(</w:t>
      </w:r>
      <w:r>
        <w:rPr>
          <w:rFonts w:cs="Calibri" w:hAnsi="Calibri" w:eastAsia="Calibri" w:ascii="Calibri"/>
          <w:spacing w:val="0"/>
          <w:w w:val="156"/>
          <w:sz w:val="22"/>
          <w:szCs w:val="22"/>
        </w:rPr>
        <w:t>IC</w:t>
      </w:r>
      <w:r>
        <w:rPr>
          <w:rFonts w:cs="Calibri" w:hAnsi="Calibri" w:eastAsia="Calibri" w:ascii="Calibri"/>
          <w:spacing w:val="-7"/>
          <w:w w:val="156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50"/>
          <w:sz w:val="22"/>
          <w:szCs w:val="22"/>
        </w:rPr>
        <w:t>GI</w:t>
      </w:r>
      <w:r>
        <w:rPr>
          <w:rFonts w:cs="Calibri" w:hAnsi="Calibri" w:eastAsia="Calibri" w:ascii="Calibri"/>
          <w:spacing w:val="0"/>
          <w:w w:val="151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19"/>
          <w:sz w:val="22"/>
          <w:szCs w:val="22"/>
        </w:rPr>
        <w:t>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0"/>
        <w:ind w:left="459" w:right="347" w:hanging="218"/>
      </w:pPr>
      <w:r>
        <w:rPr>
          <w:rFonts w:cs="Times New Roman" w:hAnsi="Times New Roman" w:eastAsia="Times New Roman" w:ascii="Times New Roman"/>
          <w:spacing w:val="0"/>
          <w:w w:val="12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3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Programming</w:t>
      </w:r>
      <w:r>
        <w:rPr>
          <w:rFonts w:cs="Calibri" w:hAnsi="Calibri" w:eastAsia="Calibri" w:ascii="Calibri"/>
          <w:spacing w:val="26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Languages: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  </w:t>
      </w:r>
      <w:r>
        <w:rPr>
          <w:rFonts w:cs="Calibri" w:hAnsi="Calibri" w:eastAsia="Calibri" w:ascii="Calibri"/>
          <w:spacing w:val="44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J</w:t>
      </w:r>
      <w:r>
        <w:rPr>
          <w:rFonts w:cs="Calibri" w:hAnsi="Calibri" w:eastAsia="Calibri" w:ascii="Calibri"/>
          <w:spacing w:val="-7"/>
          <w:w w:val="125"/>
          <w:sz w:val="22"/>
          <w:szCs w:val="22"/>
        </w:rPr>
        <w:t>a</w:t>
      </w:r>
      <w:r>
        <w:rPr>
          <w:rFonts w:cs="Calibri" w:hAnsi="Calibri" w:eastAsia="Calibri" w:ascii="Calibri"/>
          <w:spacing w:val="-15"/>
          <w:w w:val="125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a,</w:t>
      </w:r>
      <w:r>
        <w:rPr>
          <w:rFonts w:cs="Calibri" w:hAnsi="Calibri" w:eastAsia="Calibri" w:ascii="Calibri"/>
          <w:spacing w:val="-6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38"/>
          <w:sz w:val="22"/>
          <w:szCs w:val="22"/>
        </w:rPr>
        <w:t>C/C++,</w:t>
      </w:r>
      <w:r>
        <w:rPr>
          <w:rFonts w:cs="Calibri" w:hAnsi="Calibri" w:eastAsia="Calibri" w:ascii="Calibri"/>
          <w:spacing w:val="2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7"/>
          <w:w w:val="113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erl,</w:t>
      </w:r>
      <w:r>
        <w:rPr>
          <w:rFonts w:cs="Calibri" w:hAnsi="Calibri" w:eastAsia="Calibri" w:ascii="Calibri"/>
          <w:spacing w:val="28"/>
          <w:w w:val="1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Python,</w:t>
      </w:r>
      <w:r>
        <w:rPr>
          <w:rFonts w:cs="Calibri" w:hAnsi="Calibri" w:eastAsia="Calibri" w:ascii="Calibri"/>
          <w:spacing w:val="14"/>
          <w:w w:val="1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3"/>
          <w:sz w:val="22"/>
          <w:szCs w:val="22"/>
        </w:rPr>
        <w:t>SML,</w:t>
      </w:r>
      <w:r>
        <w:rPr>
          <w:rFonts w:cs="Calibri" w:hAnsi="Calibri" w:eastAsia="Calibri" w:ascii="Calibri"/>
          <w:spacing w:val="53"/>
          <w:w w:val="113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Lex,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8"/>
          <w:w w:val="152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5"/>
          <w:sz w:val="22"/>
          <w:szCs w:val="22"/>
        </w:rPr>
        <w:t>acc,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Prolog,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0"/>
          <w:sz w:val="22"/>
          <w:szCs w:val="22"/>
        </w:rPr>
        <w:t>PH</w:t>
      </w:r>
      <w:r>
        <w:rPr>
          <w:rFonts w:cs="Calibri" w:hAnsi="Calibri" w:eastAsia="Calibri" w:ascii="Calibri"/>
          <w:spacing w:val="-22"/>
          <w:w w:val="12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20"/>
          <w:sz w:val="22"/>
          <w:szCs w:val="22"/>
        </w:rPr>
        <w:t>,</w:t>
      </w:r>
      <w:r>
        <w:rPr>
          <w:rFonts w:cs="Calibri" w:hAnsi="Calibri" w:eastAsia="Calibri" w:ascii="Calibri"/>
          <w:spacing w:val="48"/>
          <w:w w:val="12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0"/>
          <w:sz w:val="22"/>
          <w:szCs w:val="22"/>
        </w:rPr>
        <w:t>MySQL,</w:t>
      </w:r>
      <w:r>
        <w:rPr>
          <w:rFonts w:cs="Calibri" w:hAnsi="Calibri" w:eastAsia="Calibri" w:ascii="Calibri"/>
          <w:spacing w:val="0"/>
          <w:w w:val="12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8"/>
          <w:sz w:val="22"/>
          <w:szCs w:val="22"/>
        </w:rPr>
        <w:t>J</w:t>
      </w:r>
      <w:r>
        <w:rPr>
          <w:rFonts w:cs="Calibri" w:hAnsi="Calibri" w:eastAsia="Calibri" w:ascii="Calibri"/>
          <w:spacing w:val="-7"/>
          <w:w w:val="118"/>
          <w:sz w:val="22"/>
          <w:szCs w:val="22"/>
        </w:rPr>
        <w:t>a</w:t>
      </w:r>
      <w:r>
        <w:rPr>
          <w:rFonts w:cs="Calibri" w:hAnsi="Calibri" w:eastAsia="Calibri" w:ascii="Calibri"/>
          <w:spacing w:val="-14"/>
          <w:w w:val="118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18"/>
          <w:sz w:val="22"/>
          <w:szCs w:val="22"/>
        </w:rPr>
        <w:t>aScript,</w:t>
      </w:r>
      <w:r>
        <w:rPr>
          <w:rFonts w:cs="Calibri" w:hAnsi="Calibri" w:eastAsia="Calibri" w:ascii="Calibri"/>
          <w:spacing w:val="-24"/>
          <w:w w:val="11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8"/>
          <w:sz w:val="22"/>
          <w:szCs w:val="22"/>
        </w:rPr>
        <w:t>VHDL,</w:t>
      </w:r>
      <w:r>
        <w:rPr>
          <w:rFonts w:cs="Calibri" w:hAnsi="Calibri" w:eastAsia="Calibri" w:ascii="Calibri"/>
          <w:spacing w:val="58"/>
          <w:w w:val="11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MIPS32</w:t>
      </w:r>
      <w:r>
        <w:rPr>
          <w:rFonts w:cs="Calibri" w:hAnsi="Calibri" w:eastAsia="Calibri" w:ascii="Calibri"/>
          <w:spacing w:val="39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(Asse</w:t>
      </w:r>
      <w:r>
        <w:rPr>
          <w:rFonts w:cs="Calibri" w:hAnsi="Calibri" w:eastAsia="Calibri" w:ascii="Calibri"/>
          <w:spacing w:val="-7"/>
          <w:w w:val="109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bly</w:t>
      </w:r>
      <w:r>
        <w:rPr>
          <w:rFonts w:cs="Calibri" w:hAnsi="Calibri" w:eastAsia="Calibri" w:ascii="Calibri"/>
          <w:spacing w:val="14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Language).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6"/>
        <w:ind w:left="241"/>
      </w:pPr>
      <w:r>
        <w:rPr>
          <w:rFonts w:cs="Times New Roman" w:hAnsi="Times New Roman" w:eastAsia="Times New Roman" w:ascii="Times New Roman"/>
          <w:spacing w:val="0"/>
          <w:w w:val="12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3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Sof</w:t>
      </w:r>
      <w:r>
        <w:rPr>
          <w:rFonts w:cs="Calibri" w:hAnsi="Calibri" w:eastAsia="Calibri" w:ascii="Calibri"/>
          <w:spacing w:val="-9"/>
          <w:w w:val="125"/>
          <w:sz w:val="22"/>
          <w:szCs w:val="22"/>
        </w:rPr>
        <w:t>t</w:t>
      </w:r>
      <w:r>
        <w:rPr>
          <w:rFonts w:cs="Calibri" w:hAnsi="Calibri" w:eastAsia="Calibri" w:ascii="Calibri"/>
          <w:spacing w:val="-9"/>
          <w:w w:val="125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are</w:t>
      </w:r>
      <w:r>
        <w:rPr>
          <w:rFonts w:cs="Calibri" w:hAnsi="Calibri" w:eastAsia="Calibri" w:ascii="Calibri"/>
          <w:spacing w:val="-28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-9"/>
          <w:w w:val="125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a</w:t>
      </w:r>
      <w:r>
        <w:rPr>
          <w:rFonts w:cs="Calibri" w:hAnsi="Calibri" w:eastAsia="Calibri" w:ascii="Calibri"/>
          <w:spacing w:val="-9"/>
          <w:w w:val="125"/>
          <w:sz w:val="22"/>
          <w:szCs w:val="22"/>
        </w:rPr>
        <w:t>c</w:t>
      </w:r>
      <w:r>
        <w:rPr>
          <w:rFonts w:cs="Calibri" w:hAnsi="Calibri" w:eastAsia="Calibri" w:ascii="Calibri"/>
          <w:spacing w:val="-17"/>
          <w:w w:val="125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ages: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61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Matlab,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5"/>
          <w:sz w:val="22"/>
          <w:szCs w:val="22"/>
        </w:rPr>
        <w:t>O</w:t>
      </w:r>
      <w:r>
        <w:rPr>
          <w:rFonts w:cs="Calibri" w:hAnsi="Calibri" w:eastAsia="Calibri" w:ascii="Calibri"/>
          <w:spacing w:val="7"/>
          <w:w w:val="115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15"/>
          <w:sz w:val="22"/>
          <w:szCs w:val="22"/>
        </w:rPr>
        <w:t>enCV,</w:t>
      </w:r>
      <w:r>
        <w:rPr>
          <w:rFonts w:cs="Calibri" w:hAnsi="Calibri" w:eastAsia="Calibri" w:ascii="Calibri"/>
          <w:spacing w:val="4"/>
          <w:w w:val="11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5"/>
          <w:sz w:val="22"/>
          <w:szCs w:val="22"/>
        </w:rPr>
        <w:t>Xilinx,</w:t>
      </w:r>
      <w:r>
        <w:rPr>
          <w:rFonts w:cs="Calibri" w:hAnsi="Calibri" w:eastAsia="Calibri" w:ascii="Calibri"/>
          <w:spacing w:val="47"/>
          <w:w w:val="11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5"/>
          <w:sz w:val="22"/>
          <w:szCs w:val="22"/>
        </w:rPr>
        <w:t>Latex,</w:t>
      </w:r>
      <w:r>
        <w:rPr>
          <w:rFonts w:cs="Calibri" w:hAnsi="Calibri" w:eastAsia="Calibri" w:ascii="Calibri"/>
          <w:spacing w:val="5"/>
          <w:w w:val="11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D</w:t>
      </w:r>
      <w:r>
        <w:rPr>
          <w:rFonts w:cs="Calibri" w:hAnsi="Calibri" w:eastAsia="Calibri" w:ascii="Calibri"/>
          <w:spacing w:val="-6"/>
          <w:w w:val="109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6"/>
          <w:sz w:val="22"/>
          <w:szCs w:val="22"/>
        </w:rPr>
        <w:t>xygen.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8"/>
        <w:ind w:left="241"/>
        <w:sectPr>
          <w:pgSz w:w="11920" w:h="16840"/>
          <w:pgMar w:top="820" w:bottom="280" w:left="720" w:right="500"/>
        </w:sectPr>
      </w:pPr>
      <w:r>
        <w:rPr>
          <w:rFonts w:cs="Times New Roman" w:hAnsi="Times New Roman" w:eastAsia="Times New Roman" w:ascii="Times New Roman"/>
          <w:spacing w:val="0"/>
          <w:w w:val="127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0"/>
          <w:w w:val="12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7"/>
          <w:sz w:val="22"/>
          <w:szCs w:val="22"/>
        </w:rPr>
        <w:t>Platforms:</w:t>
      </w:r>
      <w:r>
        <w:rPr>
          <w:rFonts w:cs="Calibri" w:hAnsi="Calibri" w:eastAsia="Calibri" w:ascii="Calibri"/>
          <w:spacing w:val="0"/>
          <w:w w:val="127"/>
          <w:sz w:val="22"/>
          <w:szCs w:val="22"/>
        </w:rPr>
        <w:t> </w:t>
      </w:r>
      <w:r>
        <w:rPr>
          <w:rFonts w:cs="Calibri" w:hAnsi="Calibri" w:eastAsia="Calibri" w:ascii="Calibri"/>
          <w:spacing w:val="46"/>
          <w:w w:val="12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7"/>
          <w:sz w:val="22"/>
          <w:szCs w:val="22"/>
        </w:rPr>
        <w:t>Li</w:t>
      </w:r>
      <w:r>
        <w:rPr>
          <w:rFonts w:cs="Calibri" w:hAnsi="Calibri" w:eastAsia="Calibri" w:ascii="Calibri"/>
          <w:spacing w:val="-8"/>
          <w:w w:val="127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27"/>
          <w:sz w:val="22"/>
          <w:szCs w:val="22"/>
        </w:rPr>
        <w:t>ux</w:t>
      </w:r>
      <w:r>
        <w:rPr>
          <w:rFonts w:cs="Calibri" w:hAnsi="Calibri" w:eastAsia="Calibri" w:ascii="Calibri"/>
          <w:spacing w:val="-31"/>
          <w:w w:val="12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Wind</w:t>
      </w:r>
      <w:r>
        <w:rPr>
          <w:rFonts w:cs="Calibri" w:hAnsi="Calibri" w:eastAsia="Calibri" w:ascii="Calibri"/>
          <w:spacing w:val="-6"/>
          <w:w w:val="107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1"/>
          <w:sz w:val="22"/>
          <w:szCs w:val="22"/>
        </w:rPr>
        <w:t>ws.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9"/>
          <w:szCs w:val="9"/>
        </w:rPr>
        <w:jc w:val="left"/>
        <w:spacing w:before="7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5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8D8D8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Extra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4"/>
                <w:szCs w:val="24"/>
              </w:rPr>
              <w:t>Curricul</w:t>
            </w:r>
            <w:r>
              <w:rPr>
                <w:rFonts w:cs="Times New Roman" w:hAnsi="Times New Roman" w:eastAsia="Times New Roman" w:ascii="Times New Roman"/>
                <w:spacing w:val="-9"/>
                <w:w w:val="108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6"/>
                <w:w w:val="108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8"/>
                <w:sz w:val="24"/>
                <w:szCs w:val="24"/>
              </w:rPr>
              <w:t>Activities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880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348" w:right="15" w:hanging="218"/>
            </w:pPr>
            <w:r>
              <w:rPr>
                <w:rFonts w:cs="Times New Roman" w:hAnsi="Times New Roman" w:eastAsia="Times New Roman" w:ascii="Times New Roman"/>
                <w:spacing w:val="0"/>
                <w:w w:val="12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59"/>
                <w:w w:val="12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Programming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8"/>
                <w:w w:val="12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Co</w:t>
            </w:r>
            <w:r>
              <w:rPr>
                <w:rFonts w:cs="Calibri" w:hAnsi="Calibri" w:eastAsia="Calibri" w:ascii="Calibri"/>
                <w:spacing w:val="-8"/>
                <w:w w:val="12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tests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1"/>
                <w:w w:val="12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Acti</w:t>
            </w:r>
            <w:r>
              <w:rPr>
                <w:rFonts w:cs="Calibri" w:hAnsi="Calibri" w:eastAsia="Calibri" w:ascii="Calibri"/>
                <w:spacing w:val="-7"/>
                <w:w w:val="12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20"/>
                <w:sz w:val="22"/>
                <w:szCs w:val="22"/>
              </w:rPr>
              <w:t>ely</w:t>
            </w:r>
            <w:r>
              <w:rPr>
                <w:rFonts w:cs="Calibri" w:hAnsi="Calibri" w:eastAsia="Calibri" w:ascii="Calibri"/>
                <w:spacing w:val="-24"/>
                <w:w w:val="12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participate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online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programming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1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7"/>
                <w:w w:val="11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11"/>
                <w:sz w:val="22"/>
                <w:szCs w:val="22"/>
              </w:rPr>
              <w:t>tests(OPC)</w:t>
            </w:r>
            <w:r>
              <w:rPr>
                <w:rFonts w:cs="Calibri" w:hAnsi="Calibri" w:eastAsia="Calibri" w:ascii="Calibri"/>
                <w:spacing w:val="35"/>
                <w:w w:val="11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foll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wing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3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ards.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36"/>
              <w:ind w:left="418"/>
            </w:pP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1"/>
                <w:w w:val="14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Blue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libri" w:hAnsi="Calibri" w:eastAsia="Calibri" w:ascii="Calibri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8"/>
                <w:w w:val="147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9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99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98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98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der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rating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1496.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38"/>
              <w:ind w:left="418"/>
            </w:pP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1"/>
                <w:w w:val="14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8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1st</w:t>
            </w:r>
            <w:r>
              <w:rPr>
                <w:rFonts w:cs="Calibri" w:hAnsi="Calibri" w:eastAsia="Calibri" w:ascii="Calibri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prize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college</w:t>
            </w:r>
            <w:r>
              <w:rPr>
                <w:rFonts w:cs="Calibri" w:hAnsi="Calibri" w:eastAsia="Calibri" w:ascii="Calibri"/>
                <w:spacing w:val="3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based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algor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ithms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4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1"/>
                <w:w w:val="119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19"/>
                <w:sz w:val="22"/>
                <w:szCs w:val="22"/>
              </w:rPr>
              <w:t>ryst</w:t>
            </w:r>
            <w:r>
              <w:rPr>
                <w:rFonts w:cs="Calibri" w:hAnsi="Calibri" w:eastAsia="Calibri" w:ascii="Calibri"/>
                <w:spacing w:val="31"/>
                <w:w w:val="119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2010</w:t>
            </w:r>
            <w:r>
              <w:rPr>
                <w:rFonts w:cs="Calibri" w:hAnsi="Calibri" w:eastAsia="Calibri" w:ascii="Calibri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9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-18"/>
                <w:w w:val="139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5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95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7"/>
                <w:sz w:val="22"/>
                <w:szCs w:val="22"/>
              </w:rPr>
              <w:t>hnical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"/>
              <w:ind w:left="636"/>
            </w:pPr>
            <w:r>
              <w:rPr>
                <w:rFonts w:cs="Calibri" w:hAnsi="Calibri" w:eastAsia="Calibri" w:ascii="Calibri"/>
                <w:spacing w:val="-18"/>
                <w:w w:val="14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6"/>
                <w:sz w:val="22"/>
                <w:szCs w:val="22"/>
              </w:rPr>
              <w:t>esti</w:t>
            </w:r>
            <w:r>
              <w:rPr>
                <w:rFonts w:cs="Calibri" w:hAnsi="Calibri" w:eastAsia="Calibri" w:ascii="Calibri"/>
                <w:spacing w:val="-12"/>
                <w:w w:val="106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8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27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27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45"/>
                <w:w w:val="12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7"/>
                <w:sz w:val="22"/>
                <w:szCs w:val="22"/>
              </w:rPr>
              <w:t>Delhi).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38"/>
              <w:ind w:left="418"/>
            </w:pP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1"/>
                <w:w w:val="14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Qualified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8"/>
                <w:w w:val="127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27"/>
                <w:sz w:val="22"/>
                <w:szCs w:val="22"/>
              </w:rPr>
              <w:t>CM</w:t>
            </w:r>
            <w:r>
              <w:rPr>
                <w:rFonts w:cs="Calibri" w:hAnsi="Calibri" w:eastAsia="Calibri" w:ascii="Calibri"/>
                <w:spacing w:val="-18"/>
                <w:w w:val="12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7"/>
                <w:sz w:val="22"/>
                <w:szCs w:val="22"/>
              </w:rPr>
              <w:t>ICPC</w:t>
            </w:r>
            <w:r>
              <w:rPr>
                <w:rFonts w:cs="Calibri" w:hAnsi="Calibri" w:eastAsia="Calibri" w:ascii="Calibri"/>
                <w:spacing w:val="38"/>
                <w:w w:val="12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2009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alior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2"/>
                <w:sz w:val="22"/>
                <w:szCs w:val="22"/>
              </w:rPr>
              <w:t>Kan</w:t>
            </w:r>
            <w:r>
              <w:rPr>
                <w:rFonts w:cs="Calibri" w:hAnsi="Calibri" w:eastAsia="Calibri" w:ascii="Calibri"/>
                <w:spacing w:val="0"/>
                <w:w w:val="112"/>
                <w:sz w:val="22"/>
                <w:szCs w:val="22"/>
              </w:rPr>
              <w:t>pur</w:t>
            </w:r>
            <w:r>
              <w:rPr>
                <w:rFonts w:cs="Calibri" w:hAnsi="Calibri" w:eastAsia="Calibri" w:ascii="Calibri"/>
                <w:spacing w:val="22"/>
                <w:w w:val="112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test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held</w:t>
            </w:r>
            <w:r>
              <w:rPr>
                <w:rFonts w:cs="Calibri" w:hAnsi="Calibri" w:eastAsia="Calibri" w:ascii="Calibri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27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8"/>
                <w:w w:val="127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27"/>
                <w:sz w:val="22"/>
                <w:szCs w:val="22"/>
              </w:rPr>
              <w:t>ITM</w:t>
            </w:r>
            <w:r>
              <w:rPr>
                <w:rFonts w:cs="Calibri" w:hAnsi="Calibri" w:eastAsia="Calibri" w:ascii="Calibri"/>
                <w:spacing w:val="12"/>
                <w:w w:val="127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6"/>
                <w:w w:val="11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6"/>
                <w:sz w:val="22"/>
                <w:szCs w:val="22"/>
              </w:rPr>
              <w:t>alior.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69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8D8D8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140"/>
            </w:pPr>
            <w:r>
              <w:rPr>
                <w:rFonts w:cs="Times New Roman" w:hAnsi="Times New Roman" w:eastAsia="Times New Roman" w:ascii="Times New Roman"/>
                <w:spacing w:val="-8"/>
                <w:w w:val="111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4"/>
                <w:szCs w:val="24"/>
              </w:rPr>
              <w:t>osition</w:t>
            </w:r>
            <w:r>
              <w:rPr>
                <w:rFonts w:cs="Times New Roman" w:hAnsi="Times New Roman" w:eastAsia="Times New Roman" w:ascii="Times New Roman"/>
                <w:spacing w:val="28"/>
                <w:w w:val="11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4"/>
                <w:szCs w:val="24"/>
              </w:rPr>
              <w:t>Res</w:t>
            </w:r>
            <w:r>
              <w:rPr>
                <w:rFonts w:cs="Times New Roman" w:hAnsi="Times New Roman" w:eastAsia="Times New Roman" w:ascii="Times New Roman"/>
                <w:spacing w:val="7"/>
                <w:w w:val="107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4"/>
                <w:szCs w:val="24"/>
              </w:rPr>
              <w:t>onsibili</w:t>
            </w:r>
            <w:r>
              <w:rPr>
                <w:rFonts w:cs="Times New Roman" w:hAnsi="Times New Roman" w:eastAsia="Times New Roman" w:ascii="Times New Roman"/>
                <w:spacing w:val="-9"/>
                <w:w w:val="107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525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93"/>
              <w:ind w:left="130"/>
            </w:pP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1"/>
                <w:w w:val="14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libri" w:hAnsi="Calibri" w:eastAsia="Calibri" w:ascii="Calibri"/>
                <w:spacing w:val="1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2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departme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4"/>
                <w:sz w:val="22"/>
                <w:szCs w:val="22"/>
              </w:rPr>
              <w:t>System</w:t>
            </w:r>
            <w:r>
              <w:rPr>
                <w:rFonts w:cs="Calibri" w:hAnsi="Calibri" w:eastAsia="Calibri" w:ascii="Calibri"/>
                <w:spacing w:val="13"/>
                <w:w w:val="124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4"/>
                <w:sz w:val="22"/>
                <w:szCs w:val="22"/>
              </w:rPr>
              <w:t>Administrator</w:t>
            </w:r>
            <w:r>
              <w:rPr>
                <w:rFonts w:cs="Calibri" w:hAnsi="Calibri" w:eastAsia="Calibri" w:ascii="Calibri"/>
                <w:spacing w:val="39"/>
                <w:w w:val="124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team</w:t>
            </w:r>
            <w:r>
              <w:rPr>
                <w:rFonts w:cs="Calibri" w:hAnsi="Calibri" w:eastAsia="Calibri" w:ascii="Calibri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since</w:t>
            </w:r>
            <w:r>
              <w:rPr>
                <w:rFonts w:cs="Calibri" w:hAnsi="Calibri" w:eastAsia="Calibri" w:ascii="Calibri"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2009.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Mai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3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100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4"/>
                <w:sz w:val="22"/>
                <w:szCs w:val="22"/>
              </w:rPr>
              <w:t>clie</w:t>
            </w:r>
            <w:r>
              <w:rPr>
                <w:rFonts w:cs="Calibri" w:hAnsi="Calibri" w:eastAsia="Calibri" w:ascii="Calibri"/>
                <w:spacing w:val="-6"/>
                <w:w w:val="104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8"/>
                <w:sz w:val="22"/>
                <w:szCs w:val="22"/>
              </w:rPr>
              <w:t>ts,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"/>
              <w:ind w:left="348" w:right="2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ser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around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15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45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22"/>
                <w:w w:val="14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ervi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authe</w:t>
            </w:r>
            <w:r>
              <w:rPr>
                <w:rFonts w:cs="Calibri" w:hAnsi="Calibri" w:eastAsia="Calibri" w:ascii="Calibri"/>
                <w:spacing w:val="-6"/>
                <w:w w:val="105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tication</w:t>
            </w:r>
            <w:r>
              <w:rPr>
                <w:rFonts w:cs="Calibri" w:hAnsi="Calibri" w:eastAsia="Calibri" w:ascii="Calibri"/>
                <w:spacing w:val="0"/>
                <w:w w:val="105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52"/>
                <w:w w:val="10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mailing,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directory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service,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ternet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access,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course</w:t>
            </w:r>
            <w:r>
              <w:rPr>
                <w:rFonts w:cs="Calibri" w:hAnsi="Calibri" w:eastAsia="Calibri" w:ascii="Calibri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manageme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remote</w:t>
            </w:r>
            <w:r>
              <w:rPr>
                <w:rFonts w:cs="Calibri" w:hAnsi="Calibri" w:eastAsia="Calibri" w:ascii="Calibri"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clie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1"/>
                <w:sz w:val="22"/>
                <w:szCs w:val="22"/>
              </w:rPr>
              <w:t>manageme</w:t>
            </w:r>
            <w:r>
              <w:rPr>
                <w:rFonts w:cs="Calibri" w:hAnsi="Calibri" w:eastAsia="Calibri" w:ascii="Calibri"/>
                <w:spacing w:val="-6"/>
                <w:w w:val="10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12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36"/>
              <w:ind w:left="348" w:right="16" w:hanging="218"/>
            </w:pPr>
            <w:r>
              <w:rPr>
                <w:rFonts w:cs="Times New Roman" w:hAnsi="Times New Roman" w:eastAsia="Times New Roman" w:ascii="Times New Roman"/>
                <w:spacing w:val="0"/>
                <w:w w:val="141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1"/>
                <w:w w:val="14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Ser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1"/>
                <w:sz w:val="22"/>
                <w:szCs w:val="22"/>
              </w:rPr>
              <w:t>Stude</w:t>
            </w:r>
            <w:r>
              <w:rPr>
                <w:rFonts w:cs="Calibri" w:hAnsi="Calibri" w:eastAsia="Calibri" w:ascii="Calibri"/>
                <w:spacing w:val="-8"/>
                <w:w w:val="12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2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6"/>
                <w:w w:val="12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21"/>
                <w:sz w:val="22"/>
                <w:szCs w:val="22"/>
              </w:rPr>
              <w:t>Me</w:t>
            </w:r>
            <w:r>
              <w:rPr>
                <w:rFonts w:cs="Calibri" w:hAnsi="Calibri" w:eastAsia="Calibri" w:ascii="Calibri"/>
                <w:spacing w:val="-8"/>
                <w:w w:val="12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21"/>
                <w:sz w:val="22"/>
                <w:szCs w:val="22"/>
              </w:rPr>
              <w:t>tor</w:t>
            </w:r>
            <w:r>
              <w:rPr>
                <w:rFonts w:cs="Calibri" w:hAnsi="Calibri" w:eastAsia="Calibri" w:ascii="Calibri"/>
                <w:spacing w:val="-12"/>
                <w:w w:val="12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31"/>
                <w:sz w:val="22"/>
                <w:szCs w:val="22"/>
              </w:rPr>
              <w:t>CSE</w:t>
            </w:r>
            <w:r>
              <w:rPr>
                <w:rFonts w:cs="Calibri" w:hAnsi="Calibri" w:eastAsia="Calibri" w:ascii="Calibri"/>
                <w:spacing w:val="-12"/>
                <w:w w:val="13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Departme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18"/>
                <w:sz w:val="22"/>
                <w:szCs w:val="22"/>
              </w:rPr>
              <w:t>Fi</w:t>
            </w:r>
            <w:r>
              <w:rPr>
                <w:rFonts w:cs="Calibri" w:hAnsi="Calibri" w:eastAsia="Calibri" w:ascii="Calibri"/>
                <w:spacing w:val="0"/>
                <w:w w:val="118"/>
                <w:sz w:val="22"/>
                <w:szCs w:val="22"/>
              </w:rPr>
              <w:t>rs</w:t>
            </w:r>
            <w:r>
              <w:rPr>
                <w:rFonts w:cs="Calibri" w:hAnsi="Calibri" w:eastAsia="Calibri" w:ascii="Calibri"/>
                <w:spacing w:val="0"/>
                <w:w w:val="118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18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8"/>
                <w:w w:val="152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ear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Stude</w:t>
            </w:r>
            <w:r>
              <w:rPr>
                <w:rFonts w:cs="Calibri" w:hAnsi="Calibri" w:eastAsia="Calibri" w:ascii="Calibri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Hel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them</w:t>
            </w:r>
            <w:r>
              <w:rPr>
                <w:rFonts w:cs="Calibri" w:hAnsi="Calibri" w:eastAsia="Calibri" w:ascii="Calibri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get</w:t>
            </w:r>
            <w:r>
              <w:rPr>
                <w:rFonts w:cs="Calibri" w:hAnsi="Calibri" w:eastAsia="Calibri" w:ascii="Calibri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4"/>
                <w:sz w:val="22"/>
                <w:szCs w:val="22"/>
              </w:rPr>
              <w:t>acquai</w:t>
            </w:r>
            <w:r>
              <w:rPr>
                <w:rFonts w:cs="Calibri" w:hAnsi="Calibri" w:eastAsia="Calibri" w:ascii="Calibri"/>
                <w:spacing w:val="-6"/>
                <w:w w:val="104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college</w:t>
            </w:r>
            <w:r>
              <w:rPr>
                <w:rFonts w:cs="Calibri" w:hAnsi="Calibri" w:eastAsia="Calibri" w:ascii="Calibri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studies</w:t>
            </w:r>
            <w:r>
              <w:rPr>
                <w:rFonts w:cs="Calibri" w:hAnsi="Calibri" w:eastAsia="Calibri" w:ascii="Calibri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3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7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97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22"/>
                <w:szCs w:val="22"/>
              </w:rPr>
              <w:t>vironme</w:t>
            </w:r>
            <w:r>
              <w:rPr>
                <w:rFonts w:cs="Calibri" w:hAnsi="Calibri" w:eastAsia="Calibri" w:ascii="Calibri"/>
                <w:spacing w:val="-6"/>
                <w:w w:val="103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12"/>
                <w:sz w:val="22"/>
                <w:szCs w:val="22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65" w:hRule="exact"/>
        </w:trPr>
        <w:tc>
          <w:tcPr>
            <w:tcW w:w="102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D8D8D8"/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8"/>
              <w:ind w:left="140"/>
            </w:pPr>
            <w:r>
              <w:rPr>
                <w:rFonts w:cs="Times New Roman" w:hAnsi="Times New Roman" w:eastAsia="Times New Roman" w:ascii="Times New Roman"/>
                <w:spacing w:val="0"/>
                <w:w w:val="110"/>
                <w:sz w:val="24"/>
                <w:szCs w:val="24"/>
              </w:rPr>
              <w:t>References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rFonts w:cs="Calibri" w:hAnsi="Calibri" w:eastAsia="Calibri" w:ascii="Calibri"/>
          <w:sz w:val="22"/>
          <w:szCs w:val="22"/>
        </w:rPr>
        <w:jc w:val="left"/>
        <w:spacing w:before="93"/>
        <w:ind w:left="241"/>
      </w:pPr>
      <w:r>
        <w:rPr>
          <w:rFonts w:cs="Times New Roman" w:hAnsi="Times New Roman" w:eastAsia="Times New Roman" w:ascii="Times New Roman"/>
          <w:spacing w:val="0"/>
          <w:w w:val="13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6"/>
          <w:w w:val="13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30"/>
          <w:sz w:val="22"/>
          <w:szCs w:val="22"/>
        </w:rPr>
        <w:t>Manik</w:t>
      </w:r>
      <w:r>
        <w:rPr>
          <w:rFonts w:cs="Calibri" w:hAnsi="Calibri" w:eastAsia="Calibri" w:ascii="Calibri"/>
          <w:spacing w:val="-11"/>
          <w:w w:val="130"/>
          <w:sz w:val="22"/>
          <w:szCs w:val="22"/>
        </w:rPr>
        <w:t> </w:t>
      </w:r>
      <w:r>
        <w:rPr>
          <w:rFonts w:cs="Calibri" w:hAnsi="Calibri" w:eastAsia="Calibri" w:ascii="Calibri"/>
          <w:spacing w:val="-27"/>
          <w:w w:val="13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30"/>
          <w:sz w:val="22"/>
          <w:szCs w:val="22"/>
        </w:rPr>
        <w:t>arma</w:t>
      </w:r>
      <w:r>
        <w:rPr>
          <w:rFonts w:cs="Calibri" w:hAnsi="Calibri" w:eastAsia="Calibri" w:ascii="Calibri"/>
          <w:spacing w:val="0"/>
          <w:w w:val="130"/>
          <w:sz w:val="22"/>
          <w:szCs w:val="22"/>
        </w:rPr>
        <w:t>,</w:t>
      </w:r>
      <w:r>
        <w:rPr>
          <w:rFonts w:cs="Calibri" w:hAnsi="Calibri" w:eastAsia="Calibri" w:ascii="Calibri"/>
          <w:spacing w:val="-18"/>
          <w:w w:val="13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Vision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Graphics</w:t>
      </w:r>
      <w:r>
        <w:rPr>
          <w:rFonts w:cs="Calibri" w:hAnsi="Calibri" w:eastAsia="Calibri" w:ascii="Calibri"/>
          <w:spacing w:val="17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9"/>
          <w:sz w:val="22"/>
          <w:szCs w:val="22"/>
        </w:rPr>
        <w:t>Visualisation</w:t>
      </w:r>
      <w:r>
        <w:rPr>
          <w:rFonts w:cs="Calibri" w:hAnsi="Calibri" w:eastAsia="Calibri" w:ascii="Calibri"/>
          <w:spacing w:val="17"/>
          <w:w w:val="10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Group,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Microsoft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India,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15"/>
          <w:sz w:val="22"/>
          <w:szCs w:val="22"/>
        </w:rPr>
        <w:t>+91-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5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080-66586000,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hyperlink r:id="rId6">
        <w:r>
          <w:rPr>
            <w:rFonts w:cs="Calibri" w:hAnsi="Calibri" w:eastAsia="Calibri" w:ascii="Calibri"/>
            <w:spacing w:val="0"/>
            <w:w w:val="102"/>
            <w:sz w:val="22"/>
            <w:szCs w:val="22"/>
          </w:rPr>
          <w:t>manik@microsoft.com.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</w:r>
      </w:hyperlink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59" w:right="127" w:hanging="218"/>
      </w:pPr>
      <w:r>
        <w:rPr>
          <w:rFonts w:cs="Times New Roman" w:hAnsi="Times New Roman" w:eastAsia="Times New Roman" w:ascii="Times New Roman"/>
          <w:spacing w:val="0"/>
          <w:w w:val="12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3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Subhashis</w:t>
      </w:r>
      <w:r>
        <w:rPr>
          <w:rFonts w:cs="Calibri" w:hAnsi="Calibri" w:eastAsia="Calibri" w:ascii="Calibri"/>
          <w:spacing w:val="6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Banerjee</w:t>
      </w:r>
      <w:r>
        <w:rPr>
          <w:rFonts w:cs="Calibri" w:hAnsi="Calibri" w:eastAsia="Calibri" w:ascii="Calibri"/>
          <w:spacing w:val="0"/>
          <w:w w:val="125"/>
          <w:sz w:val="22"/>
          <w:szCs w:val="22"/>
        </w:rPr>
        <w:t>,</w:t>
      </w:r>
      <w:r>
        <w:rPr>
          <w:rFonts w:cs="Calibri" w:hAnsi="Calibri" w:eastAsia="Calibri" w:ascii="Calibri"/>
          <w:spacing w:val="-25"/>
          <w:w w:val="1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Professor,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Departme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Computer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Science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Engineering,</w:t>
      </w:r>
      <w:r>
        <w:rPr>
          <w:rFonts w:cs="Calibri" w:hAnsi="Calibri" w:eastAsia="Calibri" w:ascii="Calibri"/>
          <w:spacing w:val="31"/>
          <w:w w:val="107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Indian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Institute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8"/>
          <w:w w:val="147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95"/>
          <w:sz w:val="22"/>
          <w:szCs w:val="22"/>
        </w:rPr>
        <w:t>e</w:t>
      </w:r>
      <w:r>
        <w:rPr>
          <w:rFonts w:cs="Calibri" w:hAnsi="Calibri" w:eastAsia="Calibri" w:ascii="Calibri"/>
          <w:spacing w:val="-6"/>
          <w:w w:val="95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4"/>
          <w:sz w:val="22"/>
          <w:szCs w:val="22"/>
        </w:rPr>
        <w:t>hnology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Delhi,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+91-011-26591288,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hyperlink r:id="rId7">
        <w:r>
          <w:rPr>
            <w:rFonts w:cs="Calibri" w:hAnsi="Calibri" w:eastAsia="Calibri" w:ascii="Calibri"/>
            <w:spacing w:val="0"/>
            <w:w w:val="102"/>
            <w:sz w:val="22"/>
            <w:szCs w:val="22"/>
          </w:rPr>
          <w:t>suban@cse.iitd.ernet.in.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</w:r>
      </w:hyperlink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41"/>
      </w:pP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5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31"/>
          <w:sz w:val="22"/>
          <w:szCs w:val="22"/>
        </w:rPr>
        <w:t>Prateek</w:t>
      </w:r>
      <w:r>
        <w:rPr>
          <w:rFonts w:cs="Calibri" w:hAnsi="Calibri" w:eastAsia="Calibri" w:ascii="Calibri"/>
          <w:spacing w:val="-31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31"/>
          <w:sz w:val="22"/>
          <w:szCs w:val="22"/>
        </w:rPr>
        <w:t>Jain</w:t>
      </w:r>
      <w:r>
        <w:rPr>
          <w:rFonts w:cs="Calibri" w:hAnsi="Calibri" w:eastAsia="Calibri" w:ascii="Calibri"/>
          <w:spacing w:val="0"/>
          <w:w w:val="131"/>
          <w:sz w:val="22"/>
          <w:szCs w:val="22"/>
        </w:rPr>
        <w:t>,</w:t>
      </w:r>
      <w:r>
        <w:rPr>
          <w:rFonts w:cs="Calibri" w:hAnsi="Calibri" w:eastAsia="Calibri" w:ascii="Calibri"/>
          <w:spacing w:val="5"/>
          <w:w w:val="131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Algorith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8"/>
          <w:sz w:val="22"/>
          <w:szCs w:val="22"/>
        </w:rPr>
        <w:t>s</w:t>
      </w:r>
      <w:r>
        <w:rPr>
          <w:rFonts w:cs="Calibri" w:hAnsi="Calibri" w:eastAsia="Calibri" w:ascii="Calibri"/>
          <w:spacing w:val="23"/>
          <w:w w:val="10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Group,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Microsoft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India,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7"/>
          <w:sz w:val="22"/>
          <w:szCs w:val="22"/>
        </w:rPr>
        <w:t>+91-080-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45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66586000,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hyperlink r:id="rId8">
        <w:r>
          <w:rPr>
            <w:rFonts w:cs="Calibri" w:hAnsi="Calibri" w:eastAsia="Calibri" w:ascii="Calibri"/>
            <w:spacing w:val="0"/>
            <w:w w:val="106"/>
            <w:sz w:val="22"/>
            <w:szCs w:val="22"/>
          </w:rPr>
          <w:t>pr</w:t>
        </w:r>
        <w:r>
          <w:rPr>
            <w:rFonts w:cs="Calibri" w:hAnsi="Calibri" w:eastAsia="Calibri" w:ascii="Calibri"/>
            <w:spacing w:val="12"/>
            <w:w w:val="106"/>
            <w:sz w:val="22"/>
            <w:szCs w:val="22"/>
          </w:rPr>
          <w:t>a</w:t>
        </w:r>
      </w:hyperlink>
      <w:hyperlink r:id="rId9">
        <w:r>
          <w:rPr>
            <w:rFonts w:cs="Calibri" w:hAnsi="Calibri" w:eastAsia="Calibri" w:ascii="Calibri"/>
            <w:spacing w:val="0"/>
            <w:w w:val="102"/>
            <w:sz w:val="22"/>
            <w:szCs w:val="22"/>
          </w:rPr>
          <w:t>jain@microsoft.com.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</w:r>
      </w:hyperlink>
    </w:p>
    <w:sectPr>
      <w:pgSz w:w="11920" w:h="16840"/>
      <w:pgMar w:top="780" w:bottom="280" w:left="720" w:right="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cs1070185@cse.iitd.ernet.in" TargetMode="External"/><Relationship Id="rId5" Type="http://schemas.openxmlformats.org/officeDocument/2006/relationships/hyperlink" Target="http://www.cse.iitd.ernet.in/~cs1070185" TargetMode="External"/><Relationship Id="rId6" Type="http://schemas.openxmlformats.org/officeDocument/2006/relationships/hyperlink" Target="mailto:manik@microsoft.com" TargetMode="External"/><Relationship Id="rId7" Type="http://schemas.openxmlformats.org/officeDocument/2006/relationships/hyperlink" Target="mailto:suban@cse.iitd.ernet.in" TargetMode="External"/><Relationship Id="rId8" Type="http://schemas.openxmlformats.org/officeDocument/2006/relationships/hyperlink" Target="mailto:prajain@microsoft.com" TargetMode="External"/><Relationship Id="rId9" Type="http://schemas.openxmlformats.org/officeDocument/2006/relationships/hyperlink" Target="mailto:jain@microsoft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